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1"/>
        <w:gridCol w:w="4531"/>
      </w:tblGrid>
      <w:tr w:rsidR="004D7734" w:rsidRPr="000C2A17" w14:paraId="4AE75043" w14:textId="77777777" w:rsidTr="000C2A17">
        <w:trPr>
          <w:trHeight w:val="292"/>
        </w:trPr>
        <w:tc>
          <w:tcPr>
            <w:tcW w:w="2500" w:type="pct"/>
            <w:vAlign w:val="center"/>
          </w:tcPr>
          <w:p w14:paraId="75200F6F" w14:textId="77777777" w:rsidR="004D7734" w:rsidRPr="000C2A17" w:rsidRDefault="004D7734" w:rsidP="000C2A17">
            <w:pPr>
              <w:jc w:val="left"/>
              <w:rPr>
                <w:rFonts w:eastAsia="Calibri"/>
              </w:rPr>
            </w:pPr>
            <w:bookmarkStart w:id="0" w:name="_Hlk508131079"/>
            <w:r w:rsidRPr="000C2A17">
              <w:rPr>
                <w:rFonts w:eastAsia="Calibri"/>
              </w:rPr>
              <w:t>Naročnik:</w:t>
            </w:r>
          </w:p>
        </w:tc>
        <w:tc>
          <w:tcPr>
            <w:tcW w:w="2500" w:type="pct"/>
            <w:vAlign w:val="center"/>
          </w:tcPr>
          <w:p w14:paraId="69FD014B" w14:textId="77777777" w:rsidR="004D7734" w:rsidRPr="000C2A17" w:rsidRDefault="004D7734" w:rsidP="000C2A17">
            <w:pPr>
              <w:jc w:val="left"/>
              <w:rPr>
                <w:rFonts w:eastAsia="Calibri"/>
              </w:rPr>
            </w:pPr>
            <w:r w:rsidRPr="000C2A17">
              <w:rPr>
                <w:rFonts w:eastAsia="Calibri"/>
              </w:rPr>
              <w:t xml:space="preserve">Podpisnik pogodbe: </w:t>
            </w:r>
          </w:p>
          <w:p w14:paraId="2A2790B6" w14:textId="6DD6F0E2" w:rsidR="004D7734" w:rsidRPr="000C2A17" w:rsidRDefault="00656E9F" w:rsidP="000C2A17">
            <w:pPr>
              <w:jc w:val="left"/>
              <w:rPr>
                <w:rFonts w:eastAsia="Calibri"/>
                <w:b/>
              </w:rPr>
            </w:pP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25BC3107" w14:textId="77777777" w:rsidTr="000C2A17">
        <w:trPr>
          <w:trHeight w:val="1075"/>
        </w:trPr>
        <w:tc>
          <w:tcPr>
            <w:tcW w:w="2500" w:type="pct"/>
            <w:vAlign w:val="center"/>
          </w:tcPr>
          <w:p w14:paraId="26FEF262" w14:textId="77777777" w:rsidR="004D7734" w:rsidRPr="000C2A17" w:rsidRDefault="004D7734" w:rsidP="000C2A17">
            <w:pPr>
              <w:jc w:val="left"/>
            </w:pPr>
            <w:r w:rsidRPr="000C2A17">
              <w:t>Republika Slovenija</w:t>
            </w:r>
          </w:p>
          <w:p w14:paraId="1DA55D7D" w14:textId="04E0091E" w:rsidR="004D7734" w:rsidRPr="000C2A17" w:rsidRDefault="004D7734" w:rsidP="000C2A17">
            <w:pPr>
              <w:jc w:val="left"/>
            </w:pPr>
            <w:r w:rsidRPr="000C2A17">
              <w:t xml:space="preserve">Ministrstvo za </w:t>
            </w:r>
            <w:r w:rsidR="00086BBB">
              <w:t>digitalno preobrazbo</w:t>
            </w:r>
          </w:p>
          <w:p w14:paraId="6C004D9D" w14:textId="4A227D92" w:rsidR="004D7734" w:rsidRPr="000C2A17" w:rsidRDefault="00086BBB" w:rsidP="000C2A17">
            <w:pPr>
              <w:jc w:val="left"/>
            </w:pPr>
            <w:r>
              <w:t>Davčna ulica 1</w:t>
            </w:r>
          </w:p>
          <w:p w14:paraId="62AE6BA1" w14:textId="77777777" w:rsidR="004D7734" w:rsidRPr="000C2A17" w:rsidRDefault="004D7734" w:rsidP="000C2A17">
            <w:pPr>
              <w:jc w:val="left"/>
              <w:rPr>
                <w:rFonts w:eastAsia="Calibri"/>
              </w:rPr>
            </w:pPr>
            <w:r w:rsidRPr="000C2A17">
              <w:t>1000 Ljubljana</w:t>
            </w:r>
          </w:p>
          <w:p w14:paraId="5863F965" w14:textId="77777777" w:rsidR="004D7734" w:rsidRPr="000C2A17" w:rsidRDefault="004D7734" w:rsidP="000C2A17">
            <w:pPr>
              <w:jc w:val="left"/>
              <w:rPr>
                <w:rFonts w:eastAsia="Calibri"/>
              </w:rPr>
            </w:pPr>
          </w:p>
          <w:p w14:paraId="0E6385D7" w14:textId="6CEE991D" w:rsidR="004D7734" w:rsidRPr="000C2A17" w:rsidRDefault="004D7734" w:rsidP="000C2A17">
            <w:pPr>
              <w:jc w:val="left"/>
              <w:rPr>
                <w:rFonts w:eastAsia="Calibri"/>
              </w:rPr>
            </w:pPr>
            <w:r w:rsidRPr="000C2A17">
              <w:rPr>
                <w:rFonts w:eastAsia="Calibri"/>
              </w:rPr>
              <w:t xml:space="preserve">ki ga zastopa </w:t>
            </w:r>
            <w:r w:rsidR="00656E9F" w:rsidRPr="000C2A17">
              <w:fldChar w:fldCharType="begin">
                <w:ffData>
                  <w:name w:val="Besedilo48"/>
                  <w:enabled/>
                  <w:calcOnExit w:val="0"/>
                  <w:textInput/>
                </w:ffData>
              </w:fldChar>
            </w:r>
            <w:r w:rsidR="00656E9F" w:rsidRPr="000C2A17">
              <w:instrText xml:space="preserve"> FORMTEXT </w:instrText>
            </w:r>
            <w:r w:rsidR="00656E9F" w:rsidRPr="000C2A17">
              <w:fldChar w:fldCharType="separate"/>
            </w:r>
            <w:r w:rsidR="00656E9F" w:rsidRPr="000C2A17">
              <w:t>     </w:t>
            </w:r>
            <w:r w:rsidR="00656E9F" w:rsidRPr="000C2A17">
              <w:fldChar w:fldCharType="end"/>
            </w:r>
          </w:p>
        </w:tc>
        <w:tc>
          <w:tcPr>
            <w:tcW w:w="2500" w:type="pct"/>
            <w:vAlign w:val="center"/>
          </w:tcPr>
          <w:p w14:paraId="1B123D09" w14:textId="77777777" w:rsidR="004D7734" w:rsidRPr="000C2A17" w:rsidRDefault="004D7734" w:rsidP="000C2A17">
            <w:pPr>
              <w:jc w:val="left"/>
              <w:rPr>
                <w:rFonts w:eastAsia="Calibri"/>
              </w:rPr>
            </w:pPr>
          </w:p>
        </w:tc>
      </w:tr>
      <w:tr w:rsidR="004D7734" w:rsidRPr="000C2A17" w14:paraId="0D7CC38F" w14:textId="77777777" w:rsidTr="000C2A17">
        <w:trPr>
          <w:trHeight w:val="391"/>
        </w:trPr>
        <w:tc>
          <w:tcPr>
            <w:tcW w:w="2500" w:type="pct"/>
            <w:vAlign w:val="center"/>
          </w:tcPr>
          <w:p w14:paraId="3FB19A35" w14:textId="4BB3FEB3" w:rsidR="004D7734" w:rsidRPr="000C2A17" w:rsidRDefault="004D7734" w:rsidP="000C2A17">
            <w:pPr>
              <w:jc w:val="left"/>
              <w:rPr>
                <w:rFonts w:eastAsia="Calibri"/>
              </w:rPr>
            </w:pPr>
            <w:bookmarkStart w:id="1" w:name="_Hlk508131093"/>
            <w:bookmarkEnd w:id="0"/>
            <w:r w:rsidRPr="000C2A17">
              <w:rPr>
                <w:rFonts w:eastAsia="Calibri"/>
              </w:rPr>
              <w:t xml:space="preserve">Davčna št: </w:t>
            </w:r>
            <w:r w:rsidR="00086BBB" w:rsidRPr="00086BBB">
              <w:rPr>
                <w:rFonts w:eastAsia="Calibri"/>
              </w:rPr>
              <w:t>29802377</w:t>
            </w:r>
          </w:p>
        </w:tc>
        <w:tc>
          <w:tcPr>
            <w:tcW w:w="2500" w:type="pct"/>
            <w:vAlign w:val="center"/>
          </w:tcPr>
          <w:p w14:paraId="1B75B3BB" w14:textId="06220E72" w:rsidR="004D7734" w:rsidRPr="000C2A17" w:rsidRDefault="004D7734" w:rsidP="000C2A17">
            <w:pPr>
              <w:jc w:val="left"/>
              <w:rPr>
                <w:rFonts w:eastAsia="Calibri"/>
              </w:rPr>
            </w:pPr>
            <w:r w:rsidRPr="000C2A17">
              <w:rPr>
                <w:rFonts w:eastAsia="Calibri"/>
              </w:rPr>
              <w:t xml:space="preserve">Telefon: </w:t>
            </w:r>
            <w:r w:rsidR="00086BBB" w:rsidRPr="00086BBB">
              <w:rPr>
                <w:rFonts w:eastAsia="Calibri"/>
              </w:rPr>
              <w:t>01 555 58 00</w:t>
            </w:r>
          </w:p>
        </w:tc>
      </w:tr>
      <w:tr w:rsidR="004D7734" w:rsidRPr="000C2A17" w14:paraId="1CFF2E2B" w14:textId="77777777" w:rsidTr="000C2A17">
        <w:trPr>
          <w:trHeight w:val="391"/>
        </w:trPr>
        <w:tc>
          <w:tcPr>
            <w:tcW w:w="2500" w:type="pct"/>
            <w:vAlign w:val="center"/>
          </w:tcPr>
          <w:p w14:paraId="06670863" w14:textId="692C747F" w:rsidR="004D7734" w:rsidRPr="000C2A17" w:rsidRDefault="004D7734" w:rsidP="000C2A17">
            <w:pPr>
              <w:jc w:val="left"/>
              <w:rPr>
                <w:rFonts w:eastAsia="Calibri"/>
              </w:rPr>
            </w:pPr>
            <w:r w:rsidRPr="000C2A17">
              <w:rPr>
                <w:rFonts w:eastAsia="Calibri"/>
              </w:rPr>
              <w:t xml:space="preserve">Matična št.: </w:t>
            </w:r>
            <w:r w:rsidR="00086BBB" w:rsidRPr="00086BBB">
              <w:t>2632586000</w:t>
            </w:r>
          </w:p>
        </w:tc>
        <w:tc>
          <w:tcPr>
            <w:tcW w:w="2500" w:type="pct"/>
            <w:vAlign w:val="center"/>
          </w:tcPr>
          <w:p w14:paraId="39B983B9" w14:textId="34F9ACBC" w:rsidR="004D7734" w:rsidRPr="000C2A17" w:rsidRDefault="004D7734" w:rsidP="000C2A17">
            <w:pPr>
              <w:jc w:val="left"/>
              <w:rPr>
                <w:rFonts w:eastAsia="Calibri"/>
              </w:rPr>
            </w:pPr>
            <w:r w:rsidRPr="000C2A17">
              <w:rPr>
                <w:rFonts w:eastAsia="Calibri"/>
              </w:rPr>
              <w:t xml:space="preserve">E-pošta: </w:t>
            </w:r>
            <w:hyperlink r:id="rId8" w:history="1">
              <w:r w:rsidR="00086BBB" w:rsidRPr="00B36BC8">
                <w:rPr>
                  <w:rStyle w:val="Hiperpovezava"/>
                  <w:rFonts w:eastAsia="Calibri"/>
                </w:rPr>
                <w:t>gp.mdp@gov.si</w:t>
              </w:r>
            </w:hyperlink>
          </w:p>
        </w:tc>
      </w:tr>
      <w:bookmarkEnd w:id="1"/>
    </w:tbl>
    <w:p w14:paraId="4A9EBBCA" w14:textId="77777777" w:rsidR="004D7734" w:rsidRDefault="004D7734" w:rsidP="000C2A17">
      <w:pPr>
        <w:rPr>
          <w:rFonts w:eastAsia="Calibri"/>
        </w:rPr>
      </w:pPr>
    </w:p>
    <w:p w14:paraId="4A9AD3FD" w14:textId="0353DCAE" w:rsidR="00B62683" w:rsidRDefault="00B62683" w:rsidP="000C2A17">
      <w:pPr>
        <w:rPr>
          <w:rFonts w:eastAsia="Calibri"/>
        </w:rPr>
      </w:pPr>
      <w:r>
        <w:rPr>
          <w:rFonts w:eastAsia="Calibri"/>
        </w:rPr>
        <w:t>in</w:t>
      </w:r>
    </w:p>
    <w:p w14:paraId="6D33BE54" w14:textId="77777777" w:rsidR="00086BBB" w:rsidRPr="000C2A17" w:rsidRDefault="00086BBB" w:rsidP="000C2A17">
      <w:pPr>
        <w:rPr>
          <w:rFonts w:eastAsia="Calibri"/>
        </w:rPr>
      </w:pPr>
    </w:p>
    <w:tbl>
      <w:tblPr>
        <w:tblStyle w:val="Tabelamrea"/>
        <w:tblW w:w="5000" w:type="pct"/>
        <w:tblLook w:val="0020" w:firstRow="1" w:lastRow="0" w:firstColumn="0" w:lastColumn="0" w:noHBand="0" w:noVBand="0"/>
      </w:tblPr>
      <w:tblGrid>
        <w:gridCol w:w="4531"/>
        <w:gridCol w:w="4531"/>
      </w:tblGrid>
      <w:tr w:rsidR="004D7734" w:rsidRPr="000C2A17" w14:paraId="441FB4DA" w14:textId="77777777" w:rsidTr="000C2A17">
        <w:trPr>
          <w:trHeight w:val="292"/>
        </w:trPr>
        <w:tc>
          <w:tcPr>
            <w:tcW w:w="2500" w:type="pct"/>
            <w:vAlign w:val="center"/>
          </w:tcPr>
          <w:p w14:paraId="469711F8" w14:textId="77777777" w:rsidR="004D7734" w:rsidRPr="000C2A17" w:rsidRDefault="004D7734" w:rsidP="000C2A17">
            <w:pPr>
              <w:jc w:val="left"/>
              <w:rPr>
                <w:rFonts w:eastAsia="Calibri"/>
              </w:rPr>
            </w:pPr>
            <w:r w:rsidRPr="000C2A17">
              <w:rPr>
                <w:rFonts w:eastAsia="Calibri"/>
              </w:rPr>
              <w:t>Izvajalec:</w:t>
            </w:r>
          </w:p>
        </w:tc>
        <w:tc>
          <w:tcPr>
            <w:tcW w:w="2500" w:type="pct"/>
            <w:vAlign w:val="center"/>
          </w:tcPr>
          <w:p w14:paraId="2C992BEA" w14:textId="77777777" w:rsidR="004D7734" w:rsidRPr="000C2A17" w:rsidRDefault="004D7734" w:rsidP="000C2A17">
            <w:pPr>
              <w:jc w:val="left"/>
              <w:rPr>
                <w:rFonts w:eastAsia="Calibri"/>
              </w:rPr>
            </w:pPr>
            <w:r w:rsidRPr="000C2A17">
              <w:rPr>
                <w:rFonts w:eastAsia="Calibri"/>
              </w:rPr>
              <w:t xml:space="preserve">Podpisnik pogodbe: </w:t>
            </w:r>
          </w:p>
          <w:p w14:paraId="0B367B2A" w14:textId="77777777" w:rsidR="004D7734" w:rsidRPr="000C2A17" w:rsidRDefault="004D7734" w:rsidP="000C2A17">
            <w:pPr>
              <w:jc w:val="left"/>
              <w:rPr>
                <w:rFonts w:eastAsia="Calibri"/>
              </w:rPr>
            </w:pP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3C03C5D2" w14:textId="77777777" w:rsidTr="000C2A17">
        <w:trPr>
          <w:trHeight w:val="1075"/>
        </w:trPr>
        <w:tc>
          <w:tcPr>
            <w:tcW w:w="2500" w:type="pct"/>
            <w:vAlign w:val="center"/>
          </w:tcPr>
          <w:p w14:paraId="0F69EAB0" w14:textId="77777777" w:rsidR="004D7734" w:rsidRPr="000C2A17" w:rsidRDefault="004D7734" w:rsidP="000C2A17">
            <w:pPr>
              <w:jc w:val="left"/>
              <w:rPr>
                <w:i/>
              </w:rPr>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/naziv/</w:t>
            </w:r>
          </w:p>
          <w:p w14:paraId="6D5D0D18" w14:textId="77777777" w:rsidR="004D7734" w:rsidRPr="000C2A17" w:rsidRDefault="004D7734" w:rsidP="000C2A17">
            <w:pPr>
              <w:jc w:val="left"/>
              <w:rPr>
                <w:i/>
              </w:rPr>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/sedež/</w:t>
            </w:r>
          </w:p>
          <w:p w14:paraId="25CC4389" w14:textId="77777777" w:rsidR="004D7734" w:rsidRPr="000C2A17" w:rsidRDefault="004D7734" w:rsidP="000C2A17">
            <w:pPr>
              <w:jc w:val="left"/>
            </w:pPr>
          </w:p>
          <w:p w14:paraId="2847B550" w14:textId="77777777" w:rsidR="004D7734" w:rsidRPr="000C2A17" w:rsidRDefault="004D7734" w:rsidP="000C2A17">
            <w:pPr>
              <w:jc w:val="left"/>
            </w:pPr>
          </w:p>
          <w:p w14:paraId="62039008" w14:textId="77777777" w:rsidR="004D7734" w:rsidRPr="000C2A17" w:rsidRDefault="004D7734" w:rsidP="000C2A17">
            <w:pPr>
              <w:jc w:val="left"/>
            </w:pPr>
            <w:r w:rsidRPr="000C2A17">
              <w:fldChar w:fldCharType="begin">
                <w:ffData>
                  <w:name w:val="Besedilo1"/>
                  <w:enabled/>
                  <w:calcOnExit w:val="0"/>
                  <w:textInput/>
                </w:ffData>
              </w:fldChar>
            </w:r>
            <w:r w:rsidRPr="000C2A17">
              <w:instrText xml:space="preserve"> FORMTEXT </w:instrText>
            </w:r>
            <w:r w:rsidRPr="000C2A17">
              <w:fldChar w:fldCharType="separate"/>
            </w:r>
            <w:r w:rsidRPr="000C2A17">
              <w:rPr>
                <w:noProof/>
              </w:rPr>
              <w:t> </w:t>
            </w:r>
            <w:r w:rsidRPr="000C2A17">
              <w:rPr>
                <w:noProof/>
              </w:rPr>
              <w:t> </w:t>
            </w:r>
            <w:r w:rsidRPr="000C2A17">
              <w:rPr>
                <w:noProof/>
              </w:rPr>
              <w:t> </w:t>
            </w:r>
            <w:r w:rsidRPr="000C2A17">
              <w:rPr>
                <w:noProof/>
              </w:rPr>
              <w:t> </w:t>
            </w:r>
            <w:r w:rsidRPr="000C2A17">
              <w:rPr>
                <w:noProof/>
              </w:rPr>
              <w:t> </w:t>
            </w:r>
            <w:r w:rsidRPr="000C2A17">
              <w:fldChar w:fldCharType="end"/>
            </w:r>
            <w:r w:rsidRPr="000C2A17">
              <w:t xml:space="preserve"> </w:t>
            </w:r>
            <w:r w:rsidRPr="000C2A17">
              <w:rPr>
                <w:i/>
              </w:rPr>
              <w:t>/zakoniti zastopnik/</w:t>
            </w:r>
          </w:p>
          <w:p w14:paraId="3DB9782B" w14:textId="77777777" w:rsidR="004D7734" w:rsidRPr="000C2A17" w:rsidRDefault="004D7734" w:rsidP="000C2A17">
            <w:pPr>
              <w:jc w:val="left"/>
            </w:pPr>
          </w:p>
        </w:tc>
        <w:tc>
          <w:tcPr>
            <w:tcW w:w="2500" w:type="pct"/>
            <w:vAlign w:val="center"/>
          </w:tcPr>
          <w:p w14:paraId="0F43EDBB" w14:textId="77777777" w:rsidR="004D7734" w:rsidRPr="000C2A17" w:rsidRDefault="004D7734" w:rsidP="000C2A17">
            <w:pPr>
              <w:jc w:val="left"/>
              <w:rPr>
                <w:rFonts w:eastAsia="Calibri"/>
              </w:rPr>
            </w:pPr>
          </w:p>
        </w:tc>
      </w:tr>
      <w:tr w:rsidR="004D7734" w:rsidRPr="000C2A17" w14:paraId="2D18BDAA" w14:textId="77777777" w:rsidTr="000C2A17">
        <w:trPr>
          <w:trHeight w:val="391"/>
        </w:trPr>
        <w:tc>
          <w:tcPr>
            <w:tcW w:w="2500" w:type="pct"/>
            <w:vAlign w:val="center"/>
          </w:tcPr>
          <w:p w14:paraId="77C8ED8A" w14:textId="77777777" w:rsidR="004D7734" w:rsidRPr="000C2A17" w:rsidRDefault="004D7734" w:rsidP="000C2A17">
            <w:pPr>
              <w:jc w:val="left"/>
              <w:rPr>
                <w:rFonts w:eastAsia="Calibri"/>
              </w:rPr>
            </w:pPr>
            <w:r w:rsidRPr="000C2A17">
              <w:rPr>
                <w:rFonts w:eastAsia="Calibri"/>
              </w:rPr>
              <w:t xml:space="preserve">Davčna št: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724DC8AE" w14:textId="77777777" w:rsidR="004D7734" w:rsidRPr="000C2A17" w:rsidRDefault="004D7734" w:rsidP="000C2A17">
            <w:pPr>
              <w:jc w:val="left"/>
              <w:rPr>
                <w:rFonts w:eastAsia="Calibri"/>
              </w:rPr>
            </w:pPr>
            <w:r w:rsidRPr="000C2A17">
              <w:rPr>
                <w:rFonts w:eastAsia="Calibri"/>
              </w:rPr>
              <w:t xml:space="preserve">Telefon: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4BA984A5" w14:textId="77777777" w:rsidTr="000C2A17">
        <w:trPr>
          <w:trHeight w:val="391"/>
        </w:trPr>
        <w:tc>
          <w:tcPr>
            <w:tcW w:w="2500" w:type="pct"/>
            <w:vAlign w:val="center"/>
          </w:tcPr>
          <w:p w14:paraId="2930DF60" w14:textId="77777777" w:rsidR="004D7734" w:rsidRPr="000C2A17" w:rsidRDefault="004D7734" w:rsidP="000C2A17">
            <w:pPr>
              <w:jc w:val="left"/>
              <w:rPr>
                <w:rFonts w:eastAsia="Calibri"/>
              </w:rPr>
            </w:pPr>
            <w:r w:rsidRPr="000C2A17">
              <w:rPr>
                <w:rFonts w:eastAsia="Calibri"/>
              </w:rPr>
              <w:t>Matična št.:</w:t>
            </w:r>
            <w:r w:rsidRPr="000C2A17">
              <w:t xml:space="preserve">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52F63DB1" w14:textId="77777777" w:rsidR="004D7734" w:rsidRPr="000C2A17" w:rsidRDefault="004D7734" w:rsidP="000C2A17">
            <w:pPr>
              <w:jc w:val="left"/>
              <w:rPr>
                <w:rFonts w:eastAsia="Calibri"/>
              </w:rPr>
            </w:pPr>
            <w:r w:rsidRPr="000C2A17">
              <w:rPr>
                <w:rFonts w:eastAsia="Calibri"/>
              </w:rPr>
              <w:t xml:space="preserve">E-pošta: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r>
      <w:tr w:rsidR="004D7734" w:rsidRPr="000C2A17" w14:paraId="366A3D23" w14:textId="77777777" w:rsidTr="000C2A17">
        <w:trPr>
          <w:trHeight w:val="391"/>
        </w:trPr>
        <w:tc>
          <w:tcPr>
            <w:tcW w:w="2500" w:type="pct"/>
            <w:vAlign w:val="center"/>
          </w:tcPr>
          <w:p w14:paraId="41528382" w14:textId="77777777" w:rsidR="004D7734" w:rsidRPr="000C2A17" w:rsidRDefault="004D7734" w:rsidP="000C2A17">
            <w:pPr>
              <w:jc w:val="left"/>
              <w:rPr>
                <w:rFonts w:eastAsia="Calibri"/>
              </w:rPr>
            </w:pPr>
            <w:r w:rsidRPr="000C2A17">
              <w:rPr>
                <w:rFonts w:eastAsia="Calibri"/>
              </w:rPr>
              <w:t xml:space="preserve">Transakcijski račun: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tc>
        <w:tc>
          <w:tcPr>
            <w:tcW w:w="2500" w:type="pct"/>
            <w:vAlign w:val="center"/>
          </w:tcPr>
          <w:p w14:paraId="158BFCB4" w14:textId="1A3C7109" w:rsidR="004D7734" w:rsidRPr="000C2A17" w:rsidRDefault="004D7734" w:rsidP="000C2A17">
            <w:pPr>
              <w:jc w:val="left"/>
              <w:rPr>
                <w:rFonts w:eastAsia="Calibri"/>
              </w:rPr>
            </w:pPr>
          </w:p>
        </w:tc>
      </w:tr>
    </w:tbl>
    <w:p w14:paraId="24B846F3" w14:textId="77777777" w:rsidR="007158CB" w:rsidRDefault="007158CB" w:rsidP="000C2A17"/>
    <w:p w14:paraId="4E3BD831" w14:textId="77777777" w:rsidR="00086BBB" w:rsidRPr="000C2A17" w:rsidRDefault="00086BBB" w:rsidP="000C2A17"/>
    <w:p w14:paraId="4C86ACF2" w14:textId="79DCD7A1" w:rsidR="00BF67DA" w:rsidRDefault="00B62683" w:rsidP="000C2A17">
      <w:r>
        <w:t>s</w:t>
      </w:r>
      <w:r w:rsidR="00BF67DA" w:rsidRPr="000C2A17">
        <w:t>kleneta</w:t>
      </w:r>
    </w:p>
    <w:p w14:paraId="39062D37" w14:textId="77777777" w:rsidR="0012469E" w:rsidRPr="000C2A17" w:rsidRDefault="0012469E" w:rsidP="000C2A17"/>
    <w:p w14:paraId="65A5A37E" w14:textId="77777777" w:rsidR="00BF67DA" w:rsidRPr="000C2A17" w:rsidRDefault="00BF67DA" w:rsidP="000C2A17"/>
    <w:p w14:paraId="1E7E01FA" w14:textId="77777777" w:rsidR="00BF67DA" w:rsidRPr="000C2A17" w:rsidRDefault="00BF67DA" w:rsidP="000C2A17">
      <w:pPr>
        <w:jc w:val="center"/>
      </w:pPr>
      <w:r w:rsidRPr="000C2A17">
        <w:rPr>
          <w:b/>
        </w:rPr>
        <w:t xml:space="preserve">POGODBO ŠT. </w:t>
      </w:r>
      <w:r w:rsidRPr="000C2A17">
        <w:fldChar w:fldCharType="begin">
          <w:ffData>
            <w:name w:val="Besedilo48"/>
            <w:enabled/>
            <w:calcOnExit w:val="0"/>
            <w:textInput/>
          </w:ffData>
        </w:fldChar>
      </w:r>
      <w:r w:rsidRPr="000C2A17">
        <w:instrText xml:space="preserve"> FORMTEXT </w:instrText>
      </w:r>
      <w:r w:rsidRPr="000C2A17">
        <w:fldChar w:fldCharType="separate"/>
      </w:r>
      <w:r w:rsidRPr="000C2A17">
        <w:t>     </w:t>
      </w:r>
      <w:r w:rsidRPr="000C2A17">
        <w:fldChar w:fldCharType="end"/>
      </w:r>
    </w:p>
    <w:p w14:paraId="631E8832" w14:textId="77777777" w:rsidR="00BF67DA" w:rsidRDefault="00BF67DA" w:rsidP="000C2A17"/>
    <w:p w14:paraId="03E021D9" w14:textId="77777777" w:rsidR="00AF791D" w:rsidRPr="000C2A17" w:rsidRDefault="00AF791D" w:rsidP="000C2A17"/>
    <w:p w14:paraId="255BBEBB" w14:textId="77777777" w:rsidR="00BF67DA" w:rsidRPr="00543C1A" w:rsidRDefault="00BF67DA" w:rsidP="008313BD">
      <w:pPr>
        <w:pStyle w:val="Slog1"/>
        <w:ind w:left="536"/>
        <w:rPr>
          <w:szCs w:val="20"/>
        </w:rPr>
      </w:pPr>
      <w:r w:rsidRPr="00543C1A">
        <w:rPr>
          <w:szCs w:val="20"/>
        </w:rPr>
        <w:t>UVODNE DOLOČBE</w:t>
      </w:r>
    </w:p>
    <w:p w14:paraId="4BB0DA3C" w14:textId="77777777" w:rsidR="00BF67DA" w:rsidRPr="00543C1A" w:rsidRDefault="00BF67DA" w:rsidP="000C2A17"/>
    <w:p w14:paraId="5AB10284" w14:textId="6E91E53C" w:rsidR="00BF67DA" w:rsidRPr="00543C1A" w:rsidRDefault="00BF67DA" w:rsidP="000C2A17">
      <w:pPr>
        <w:pStyle w:val="len"/>
      </w:pPr>
      <w:r w:rsidRPr="00543C1A">
        <w:t>člen</w:t>
      </w:r>
    </w:p>
    <w:p w14:paraId="53BA702C" w14:textId="77777777" w:rsidR="00BF67DA" w:rsidRPr="00543C1A" w:rsidRDefault="00BF67DA" w:rsidP="000C2A17"/>
    <w:p w14:paraId="326E293E" w14:textId="77777777" w:rsidR="00BF67DA" w:rsidRPr="00543C1A" w:rsidRDefault="00BF67DA" w:rsidP="000C2A17">
      <w:r w:rsidRPr="00543C1A">
        <w:t>Naročnik in izvajalec ugotavljata, da:</w:t>
      </w:r>
    </w:p>
    <w:p w14:paraId="72D711ED" w14:textId="200BE108" w:rsidR="000B6088" w:rsidRPr="00543C1A" w:rsidRDefault="000B6088" w:rsidP="000C2A17">
      <w:pPr>
        <w:pStyle w:val="Odstavekseznama"/>
        <w:numPr>
          <w:ilvl w:val="0"/>
          <w:numId w:val="11"/>
        </w:numPr>
      </w:pPr>
      <w:r w:rsidRPr="00543C1A">
        <w:t xml:space="preserve">je Ministrstvo za </w:t>
      </w:r>
      <w:r w:rsidR="00086BBB">
        <w:t>digitalno upravo</w:t>
      </w:r>
      <w:r w:rsidRPr="00543C1A">
        <w:t xml:space="preserve">, </w:t>
      </w:r>
      <w:r w:rsidR="00086BBB">
        <w:t xml:space="preserve">Davčna ulica </w:t>
      </w:r>
      <w:r w:rsidRPr="00543C1A">
        <w:t>1, 1000 Ljubljana (v nadaljevanju</w:t>
      </w:r>
      <w:r w:rsidR="00B62683">
        <w:t>:</w:t>
      </w:r>
      <w:r w:rsidRPr="00543C1A">
        <w:t xml:space="preserve"> naročnik) v svojem imenu in za svoj račun izvedlo postopek oddaje javnega naročila za </w:t>
      </w:r>
      <w:r w:rsidR="00DB1AC0" w:rsidRPr="00543C1A">
        <w:t>n</w:t>
      </w:r>
      <w:r w:rsidR="00656E9F" w:rsidRPr="00543C1A">
        <w:t>ajem mobilnih enot za zbiranje biometričnih podatkov za potrebe upravnih enot;</w:t>
      </w:r>
    </w:p>
    <w:p w14:paraId="3FD7A337" w14:textId="72115B62" w:rsidR="000B6088" w:rsidRPr="00543C1A" w:rsidRDefault="000B6088" w:rsidP="000C2A17">
      <w:pPr>
        <w:pStyle w:val="Odstavekseznama"/>
        <w:numPr>
          <w:ilvl w:val="0"/>
          <w:numId w:val="11"/>
        </w:numPr>
      </w:pPr>
      <w:r w:rsidRPr="00543C1A">
        <w:t xml:space="preserve">je bilo predmetno naročilo izvedeno in oddano po odprtem postopku z oznako </w:t>
      </w:r>
      <w:r w:rsidR="00086BBB" w:rsidRPr="00086BBB">
        <w:t>JN-18/2025</w:t>
      </w:r>
      <w:r w:rsidRPr="00543C1A">
        <w:t xml:space="preserve">, objavljenem na </w:t>
      </w:r>
      <w:r w:rsidR="00DB1AC0" w:rsidRPr="00543C1A">
        <w:t>p</w:t>
      </w:r>
      <w:r w:rsidRPr="00543C1A">
        <w:t xml:space="preserve">ortalu javnih naročil, št. objave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in v Dodatku k Uradnemu listu EU, št. objave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z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w:t>
      </w:r>
    </w:p>
    <w:p w14:paraId="259158BF" w14:textId="2BC0A381" w:rsidR="000C2A17" w:rsidRDefault="000B6088" w:rsidP="0012469E">
      <w:pPr>
        <w:pStyle w:val="Odstavekseznama"/>
        <w:numPr>
          <w:ilvl w:val="0"/>
          <w:numId w:val="11"/>
        </w:numPr>
      </w:pPr>
      <w:r w:rsidRPr="00543C1A">
        <w:t xml:space="preserve">je bil </w:t>
      </w:r>
      <w:r w:rsidR="00DB1AC0" w:rsidRPr="00543C1A">
        <w:t xml:space="preserve">izvajalec </w:t>
      </w:r>
      <w:r w:rsidRPr="00543C1A">
        <w:t xml:space="preserve">izbran kot najugodnejši ponudnik na podlagi odločitve o oddaji naročila št.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Pr="00543C1A">
        <w:t xml:space="preserve"> z dne </w:t>
      </w:r>
      <w:r w:rsidRPr="00543C1A">
        <w:fldChar w:fldCharType="begin">
          <w:ffData>
            <w:name w:val="Besedilo48"/>
            <w:enabled/>
            <w:calcOnExit w:val="0"/>
            <w:textInput/>
          </w:ffData>
        </w:fldChar>
      </w:r>
      <w:r w:rsidRPr="00543C1A">
        <w:instrText xml:space="preserve"> FORMTEXT </w:instrText>
      </w:r>
      <w:r w:rsidRPr="00543C1A">
        <w:fldChar w:fldCharType="separate"/>
      </w:r>
      <w:r w:rsidRPr="00543C1A">
        <w:t> </w:t>
      </w:r>
      <w:r w:rsidRPr="00543C1A">
        <w:t> </w:t>
      </w:r>
      <w:r w:rsidRPr="00543C1A">
        <w:t> </w:t>
      </w:r>
      <w:r w:rsidRPr="00543C1A">
        <w:t> </w:t>
      </w:r>
      <w:r w:rsidRPr="00543C1A">
        <w:t> </w:t>
      </w:r>
      <w:r w:rsidRPr="00543C1A">
        <w:fldChar w:fldCharType="end"/>
      </w:r>
      <w:r w:rsidR="00B62683">
        <w:t>;</w:t>
      </w:r>
    </w:p>
    <w:p w14:paraId="67683B38" w14:textId="77777777" w:rsidR="00B62683" w:rsidRDefault="00B62683" w:rsidP="00B62683">
      <w:pPr>
        <w:pStyle w:val="Odstavekseznama"/>
        <w:numPr>
          <w:ilvl w:val="0"/>
          <w:numId w:val="11"/>
        </w:numPr>
      </w:pPr>
      <w:r>
        <w:t>predmetno pogodbo sklepata z namenom podrobnejše določitve pogodbenih pravic in obveznosti;</w:t>
      </w:r>
    </w:p>
    <w:p w14:paraId="61E6399C" w14:textId="2D63736D" w:rsidR="00B62683" w:rsidRDefault="00B62683" w:rsidP="00B62683">
      <w:pPr>
        <w:pStyle w:val="Odstavekseznama"/>
        <w:numPr>
          <w:ilvl w:val="0"/>
          <w:numId w:val="11"/>
        </w:numPr>
      </w:pPr>
      <w:r>
        <w:t>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prostem pretoku takih podatkov ter o razveljavitvi Direktive 95/46/ES (v nadaljevanju: Splošna uredba o varstvu podatkov).</w:t>
      </w:r>
    </w:p>
    <w:p w14:paraId="2D6CC185" w14:textId="77777777" w:rsidR="0012469E" w:rsidRDefault="0012469E" w:rsidP="0012469E">
      <w:pPr>
        <w:pStyle w:val="Odstavekseznama"/>
      </w:pPr>
    </w:p>
    <w:p w14:paraId="446FC507" w14:textId="77777777" w:rsidR="0012469E" w:rsidRPr="00543C1A" w:rsidRDefault="0012469E" w:rsidP="0012469E">
      <w:pPr>
        <w:pStyle w:val="Odstavekseznama"/>
      </w:pPr>
    </w:p>
    <w:p w14:paraId="7E1E1914" w14:textId="1A90A032" w:rsidR="004D7734" w:rsidRPr="00543C1A" w:rsidRDefault="004D7734" w:rsidP="008313BD">
      <w:pPr>
        <w:pStyle w:val="Slog1"/>
        <w:ind w:left="530" w:hanging="357"/>
        <w:rPr>
          <w:szCs w:val="20"/>
        </w:rPr>
      </w:pPr>
      <w:r w:rsidRPr="00543C1A">
        <w:rPr>
          <w:szCs w:val="20"/>
        </w:rPr>
        <w:lastRenderedPageBreak/>
        <w:t xml:space="preserve">PREDMET </w:t>
      </w:r>
      <w:r w:rsidR="00093B68" w:rsidRPr="00543C1A">
        <w:rPr>
          <w:szCs w:val="20"/>
        </w:rPr>
        <w:t>IN NAČIN IZVAJANJA POGODBENIH OBVEZNOSTI</w:t>
      </w:r>
    </w:p>
    <w:p w14:paraId="24DA7379" w14:textId="6B8CBE86" w:rsidR="003F3873" w:rsidRPr="00543C1A" w:rsidRDefault="003F3873" w:rsidP="000C2A17"/>
    <w:p w14:paraId="63B51524" w14:textId="77777777" w:rsidR="004D7734" w:rsidRPr="00543C1A" w:rsidRDefault="004D7734" w:rsidP="000C2A17">
      <w:pPr>
        <w:pStyle w:val="len"/>
        <w:ind w:left="357" w:hanging="357"/>
      </w:pPr>
      <w:r w:rsidRPr="00543C1A">
        <w:t>člen</w:t>
      </w:r>
    </w:p>
    <w:p w14:paraId="34F8F01A" w14:textId="77777777" w:rsidR="004D7734" w:rsidRPr="00543C1A" w:rsidRDefault="004D7734" w:rsidP="000C2A17"/>
    <w:p w14:paraId="15C0C24C" w14:textId="395E6C9D" w:rsidR="00656E9F" w:rsidRPr="00543C1A" w:rsidRDefault="004D7734" w:rsidP="000C2A17">
      <w:pPr>
        <w:shd w:val="clear" w:color="auto" w:fill="auto"/>
        <w:suppressAutoHyphens w:val="0"/>
        <w:overflowPunct/>
        <w:autoSpaceDN w:val="0"/>
        <w:adjustRightInd w:val="0"/>
        <w:rPr>
          <w:color w:val="000000"/>
        </w:rPr>
      </w:pPr>
      <w:r w:rsidRPr="00543C1A">
        <w:t xml:space="preserve">Predmet pogodbe je </w:t>
      </w:r>
      <w:bookmarkStart w:id="2" w:name="_Hlk103670063"/>
      <w:r w:rsidR="00DB1AC0" w:rsidRPr="00543C1A">
        <w:rPr>
          <w:color w:val="000000"/>
        </w:rPr>
        <w:t>n</w:t>
      </w:r>
      <w:r w:rsidR="00656E9F" w:rsidRPr="00543C1A">
        <w:rPr>
          <w:color w:val="000000"/>
        </w:rPr>
        <w:t>ajem mobilnih enot za zbiranje biometričnih podatkov za potrebe upravnih enot</w:t>
      </w:r>
      <w:r w:rsidR="003254E0" w:rsidRPr="00543C1A">
        <w:rPr>
          <w:color w:val="000000"/>
        </w:rPr>
        <w:t>.</w:t>
      </w:r>
    </w:p>
    <w:bookmarkEnd w:id="2"/>
    <w:p w14:paraId="5D4B33C4" w14:textId="1EEA9C54" w:rsidR="004D7734" w:rsidRPr="00543C1A" w:rsidRDefault="004D7734" w:rsidP="000C2A17"/>
    <w:p w14:paraId="7464C4B9" w14:textId="3389A347" w:rsidR="004D7734" w:rsidRDefault="004D7734" w:rsidP="000C2A17">
      <w:r w:rsidRPr="00543C1A">
        <w:t xml:space="preserve">Predmet pogodbe je podrobneje specificiran v </w:t>
      </w:r>
      <w:r w:rsidR="00DB1AC0" w:rsidRPr="00543C1A">
        <w:t>t</w:t>
      </w:r>
      <w:r w:rsidRPr="00543C1A">
        <w:t>ehničnih specifikacijah (Priloga 1)</w:t>
      </w:r>
      <w:r w:rsidR="00132C31" w:rsidRPr="00543C1A">
        <w:t xml:space="preserve"> in</w:t>
      </w:r>
      <w:r w:rsidR="000B6A84" w:rsidRPr="00543C1A">
        <w:t xml:space="preserve"> </w:t>
      </w:r>
      <w:r w:rsidR="00DB1AC0" w:rsidRPr="00543C1A">
        <w:t>p</w:t>
      </w:r>
      <w:r w:rsidRPr="00543C1A">
        <w:t>redračunu (Priloga 2)</w:t>
      </w:r>
      <w:r w:rsidR="00132C31" w:rsidRPr="00543C1A">
        <w:t>,</w:t>
      </w:r>
      <w:r w:rsidRPr="00543C1A">
        <w:t xml:space="preserve"> ki </w:t>
      </w:r>
      <w:r w:rsidR="00132C31" w:rsidRPr="00543C1A">
        <w:t>sta</w:t>
      </w:r>
      <w:r w:rsidRPr="00543C1A">
        <w:t xml:space="preserve"> prilog</w:t>
      </w:r>
      <w:r w:rsidR="00132C31" w:rsidRPr="00543C1A">
        <w:t>i</w:t>
      </w:r>
      <w:r w:rsidRPr="00543C1A">
        <w:t xml:space="preserve"> te pogodbe in njen sestavni del ter se izvaja na način, kot je določeno v teh prilogah in</w:t>
      </w:r>
      <w:r w:rsidR="00DB1AC0" w:rsidRPr="00543C1A">
        <w:t xml:space="preserve"> v</w:t>
      </w:r>
      <w:r w:rsidRPr="00543C1A">
        <w:t xml:space="preserve"> tej pogodbi.</w:t>
      </w:r>
    </w:p>
    <w:p w14:paraId="28A6F01B" w14:textId="77777777" w:rsidR="00EC45A2" w:rsidRDefault="00EC45A2" w:rsidP="000C2A17"/>
    <w:p w14:paraId="70F23585" w14:textId="509EC176" w:rsidR="00EC45A2" w:rsidRPr="00543C1A" w:rsidRDefault="00EC45A2" w:rsidP="000C2A17">
      <w:r>
        <w:t>Naročnik si pridržuje pravico</w:t>
      </w:r>
      <w:r w:rsidR="00A21E6C">
        <w:t>, da mobilnih enot ne najame v celotni količini, kot je predvidena v Prilogi 2.</w:t>
      </w:r>
      <w:r>
        <w:t xml:space="preserve"> </w:t>
      </w:r>
    </w:p>
    <w:p w14:paraId="58DBD881" w14:textId="39AF7749" w:rsidR="004D7734" w:rsidRPr="00543C1A" w:rsidRDefault="004D7734" w:rsidP="000C2A17"/>
    <w:p w14:paraId="33F6933D" w14:textId="77777777" w:rsidR="0099588D" w:rsidRPr="00543C1A" w:rsidRDefault="0099588D" w:rsidP="000C2A17">
      <w:pPr>
        <w:pStyle w:val="len"/>
        <w:ind w:left="357" w:hanging="357"/>
      </w:pPr>
      <w:r w:rsidRPr="00543C1A">
        <w:t>člen</w:t>
      </w:r>
    </w:p>
    <w:p w14:paraId="157B68F9" w14:textId="0B457076" w:rsidR="0099588D" w:rsidRPr="00543C1A" w:rsidRDefault="0099588D" w:rsidP="000C2A17"/>
    <w:p w14:paraId="327DEB0A" w14:textId="7308DB76" w:rsidR="00A21E6C" w:rsidRDefault="00225AB8" w:rsidP="000C2A17">
      <w:r>
        <w:t xml:space="preserve">Naročnik naroča mobilne enote glede na dejanske potrebe upravnih enot, v skupni količini največ 58 </w:t>
      </w:r>
      <w:r w:rsidR="00600AE7">
        <w:t>enot</w:t>
      </w:r>
      <w:r>
        <w:t>.</w:t>
      </w:r>
    </w:p>
    <w:p w14:paraId="4CDAB099" w14:textId="77777777" w:rsidR="00F820BA" w:rsidRDefault="00F820BA" w:rsidP="000C2A17"/>
    <w:p w14:paraId="4B415525" w14:textId="10B37F04" w:rsidR="00F820BA" w:rsidRDefault="00F820BA" w:rsidP="000C2A17">
      <w:r>
        <w:t xml:space="preserve">Naročnik mobilne enote naroča oziroma izvajalca obvešča o morebitnem povečanju ali zmanjšanju števila najetih mobilnih enot po elektronski pošti. Izvajalec je prejem naročila dolžan potrditi. </w:t>
      </w:r>
    </w:p>
    <w:p w14:paraId="2C73CB60" w14:textId="7E79786C" w:rsidR="00D051A1" w:rsidRPr="00543C1A" w:rsidRDefault="00D051A1" w:rsidP="000C2A17"/>
    <w:p w14:paraId="2E7AFC1E" w14:textId="5AF49BC3" w:rsidR="00656E9F" w:rsidRPr="00543C1A" w:rsidRDefault="00656E9F" w:rsidP="000C2A17">
      <w:pPr>
        <w:pStyle w:val="len"/>
        <w:ind w:left="357" w:hanging="357"/>
      </w:pPr>
      <w:r w:rsidRPr="00543C1A">
        <w:t>člen</w:t>
      </w:r>
    </w:p>
    <w:p w14:paraId="6348148D" w14:textId="77777777" w:rsidR="001F166C" w:rsidRPr="00543C1A" w:rsidRDefault="001F166C" w:rsidP="000C2A17">
      <w:pPr>
        <w:rPr>
          <w:rFonts w:eastAsiaTheme="minorHAnsi"/>
          <w:lang w:eastAsia="en-US"/>
        </w:rPr>
      </w:pPr>
    </w:p>
    <w:p w14:paraId="6F2F28B8" w14:textId="24F41B54" w:rsidR="003711FB" w:rsidRDefault="003711FB" w:rsidP="000C2A17">
      <w:pPr>
        <w:rPr>
          <w:rFonts w:eastAsiaTheme="minorHAnsi"/>
          <w:lang w:eastAsia="en-US"/>
        </w:rPr>
      </w:pPr>
      <w:r>
        <w:rPr>
          <w:rFonts w:eastAsiaTheme="minorHAnsi"/>
          <w:lang w:eastAsia="en-US"/>
        </w:rPr>
        <w:t xml:space="preserve">Izvajalec je mobilne enote dolžan izročiti naročniku v roku 30 dni od posameznega naročila na lokaciji naročnika.  </w:t>
      </w:r>
      <w:r w:rsidRPr="00651EAF">
        <w:rPr>
          <w:rFonts w:eastAsiaTheme="minorHAnsi"/>
          <w:i/>
          <w:iCs/>
          <w:lang w:eastAsia="en-US"/>
        </w:rPr>
        <w:t xml:space="preserve">/v primeru da je ponudnik podal »Izjavo ponudnika o dobavnem roku«, se vpiše se </w:t>
      </w:r>
      <w:r>
        <w:rPr>
          <w:rFonts w:eastAsiaTheme="minorHAnsi"/>
          <w:i/>
          <w:iCs/>
          <w:lang w:eastAsia="en-US"/>
        </w:rPr>
        <w:t xml:space="preserve">krajši </w:t>
      </w:r>
      <w:r w:rsidRPr="00651EAF">
        <w:rPr>
          <w:rFonts w:eastAsiaTheme="minorHAnsi"/>
          <w:i/>
          <w:iCs/>
          <w:lang w:eastAsia="en-US"/>
        </w:rPr>
        <w:t>dobavni rok naveden v izjavi/</w:t>
      </w:r>
      <w:r w:rsidRPr="00651EAF">
        <w:rPr>
          <w:rFonts w:eastAsiaTheme="minorHAnsi"/>
          <w:lang w:eastAsia="en-US"/>
        </w:rPr>
        <w:t>.</w:t>
      </w:r>
    </w:p>
    <w:p w14:paraId="6402B2AC" w14:textId="77777777" w:rsidR="00944D67" w:rsidRDefault="00944D67" w:rsidP="000C2A17">
      <w:pPr>
        <w:rPr>
          <w:rFonts w:eastAsiaTheme="minorHAnsi"/>
          <w:lang w:eastAsia="en-US"/>
        </w:rPr>
      </w:pPr>
    </w:p>
    <w:p w14:paraId="04AF8739" w14:textId="50D3B90D" w:rsidR="00944D67" w:rsidRDefault="00944D67" w:rsidP="000C2A17">
      <w:pPr>
        <w:rPr>
          <w:rFonts w:eastAsiaTheme="minorHAnsi"/>
          <w:lang w:eastAsia="en-US"/>
        </w:rPr>
      </w:pPr>
      <w:r w:rsidRPr="00543C1A">
        <w:t xml:space="preserve">Če izvajalec opreme ne dobavi v roku iz prejšnjega odstavka, si naročnik pridružuje pravico do odstopa od pogodbe. V tem primeru je izvajalec dolžan naročniku povrniti škodo. </w:t>
      </w:r>
    </w:p>
    <w:p w14:paraId="597C2CB6" w14:textId="77777777" w:rsidR="003711FB" w:rsidRDefault="003711FB" w:rsidP="000C2A17">
      <w:pPr>
        <w:rPr>
          <w:rFonts w:eastAsiaTheme="minorHAnsi"/>
          <w:lang w:eastAsia="en-US"/>
        </w:rPr>
      </w:pPr>
    </w:p>
    <w:p w14:paraId="6F3E7284" w14:textId="15E80841" w:rsidR="003711FB" w:rsidRPr="003711FB" w:rsidRDefault="003711FB" w:rsidP="003711FB">
      <w:pPr>
        <w:widowControl w:val="0"/>
        <w:shd w:val="clear" w:color="auto" w:fill="auto"/>
        <w:suppressAutoHyphens w:val="0"/>
        <w:overflowPunct/>
        <w:autoSpaceDN w:val="0"/>
        <w:adjustRightInd w:val="0"/>
        <w:spacing w:line="260" w:lineRule="exact"/>
        <w:rPr>
          <w:lang w:eastAsia="zh-CN"/>
        </w:rPr>
      </w:pPr>
      <w:r w:rsidRPr="003711FB">
        <w:rPr>
          <w:lang w:eastAsia="zh-CN"/>
        </w:rPr>
        <w:t xml:space="preserve">Naročnik je dolžan mobilne enote v roku 8 delovnih dni od izročitve </w:t>
      </w:r>
      <w:r w:rsidR="00726699" w:rsidRPr="003711FB">
        <w:rPr>
          <w:lang w:eastAsia="zh-CN"/>
        </w:rPr>
        <w:t xml:space="preserve">pregledati </w:t>
      </w:r>
      <w:r w:rsidRPr="003711FB">
        <w:rPr>
          <w:lang w:eastAsia="zh-CN"/>
        </w:rPr>
        <w:t>in, v kolikor so brez pomanjkljivosti, prevzeti. O prevzemu se sestavi prevzemni zapisnik, ki ga podpišeta obe pogodbeni stranki.</w:t>
      </w:r>
    </w:p>
    <w:p w14:paraId="49BC35C0" w14:textId="77777777" w:rsidR="003711FB" w:rsidRPr="003711FB" w:rsidRDefault="003711FB" w:rsidP="003711FB">
      <w:pPr>
        <w:widowControl w:val="0"/>
        <w:shd w:val="clear" w:color="auto" w:fill="auto"/>
        <w:suppressAutoHyphens w:val="0"/>
        <w:overflowPunct/>
        <w:autoSpaceDN w:val="0"/>
        <w:adjustRightInd w:val="0"/>
        <w:spacing w:line="260" w:lineRule="exact"/>
        <w:rPr>
          <w:lang w:eastAsia="zh-CN"/>
        </w:rPr>
      </w:pPr>
    </w:p>
    <w:p w14:paraId="695502FD" w14:textId="785C804C" w:rsidR="003711FB" w:rsidRDefault="003711FB" w:rsidP="000C2A17">
      <w:pPr>
        <w:rPr>
          <w:rFonts w:eastAsiaTheme="minorHAnsi"/>
          <w:lang w:eastAsia="en-US"/>
        </w:rPr>
      </w:pPr>
      <w:r w:rsidRPr="003711FB">
        <w:rPr>
          <w:lang w:eastAsia="zh-CN"/>
        </w:rPr>
        <w:t>V kolikor so ob prevzemu ugotovljene nepravilnosti, pogodbeni stranki sestavita zapisnik o ugotovljenih nepravilnostih, v katerem nepravilnosti navedeta</w:t>
      </w:r>
      <w:r>
        <w:rPr>
          <w:lang w:eastAsia="zh-CN"/>
        </w:rPr>
        <w:t>.</w:t>
      </w:r>
      <w:r w:rsidRPr="003711FB">
        <w:rPr>
          <w:lang w:eastAsia="zh-CN"/>
        </w:rPr>
        <w:t xml:space="preserve"> Izvajalec je nepravilnosti dolžan odpraviti</w:t>
      </w:r>
      <w:r w:rsidR="00944D67">
        <w:rPr>
          <w:lang w:eastAsia="zh-CN"/>
        </w:rPr>
        <w:t xml:space="preserve"> ali nepravilno delujočo mobilno enoto nadomestiti z drugo, brezhibno delujočo mobilno enoto</w:t>
      </w:r>
      <w:r w:rsidRPr="003711FB">
        <w:rPr>
          <w:lang w:eastAsia="zh-CN"/>
        </w:rPr>
        <w:t xml:space="preserve"> v roku</w:t>
      </w:r>
      <w:r w:rsidR="00944D67">
        <w:rPr>
          <w:lang w:eastAsia="zh-CN"/>
        </w:rPr>
        <w:t xml:space="preserve"> 24 ur</w:t>
      </w:r>
      <w:r w:rsidRPr="003711FB">
        <w:rPr>
          <w:lang w:eastAsia="zh-CN"/>
        </w:rPr>
        <w:t xml:space="preserve"> na lastne stroške.</w:t>
      </w:r>
      <w:r w:rsidR="00944D67">
        <w:rPr>
          <w:lang w:eastAsia="zh-CN"/>
        </w:rPr>
        <w:t xml:space="preserve"> </w:t>
      </w:r>
      <w:r w:rsidRPr="003711FB">
        <w:rPr>
          <w:lang w:eastAsia="zh-CN"/>
        </w:rPr>
        <w:t xml:space="preserve">Po odpravi nepravilnosti se </w:t>
      </w:r>
      <w:r w:rsidR="00726699">
        <w:rPr>
          <w:lang w:eastAsia="zh-CN"/>
        </w:rPr>
        <w:t xml:space="preserve">ponovno </w:t>
      </w:r>
      <w:r w:rsidRPr="003711FB">
        <w:rPr>
          <w:lang w:eastAsia="zh-CN"/>
        </w:rPr>
        <w:t>opravi prevzem skladno s prejšnjim odstavkom. Če izvajalec nepravilnosti ne odpravi, lahko naročnik mobilne enote najame drugje na stroške izvajalca ali odstopi od pogodbe.</w:t>
      </w:r>
    </w:p>
    <w:p w14:paraId="7BD01C2E" w14:textId="6944ADF5" w:rsidR="001F166C" w:rsidRPr="00543C1A" w:rsidRDefault="001F166C" w:rsidP="000C2A17">
      <w:pPr>
        <w:rPr>
          <w:rFonts w:eastAsiaTheme="minorHAnsi"/>
          <w:lang w:eastAsia="en-US"/>
        </w:rPr>
      </w:pPr>
    </w:p>
    <w:p w14:paraId="45CE8E28" w14:textId="77777777" w:rsidR="001F166C" w:rsidRPr="00543C1A" w:rsidRDefault="001F166C" w:rsidP="000C2A17">
      <w:pPr>
        <w:pStyle w:val="len"/>
        <w:ind w:left="357" w:hanging="357"/>
      </w:pPr>
      <w:r w:rsidRPr="00543C1A">
        <w:t>člen</w:t>
      </w:r>
    </w:p>
    <w:p w14:paraId="0AD26DE5" w14:textId="77777777" w:rsidR="001F166C" w:rsidRPr="00543C1A" w:rsidRDefault="001F166C" w:rsidP="000C2A17">
      <w:pPr>
        <w:rPr>
          <w:rFonts w:eastAsiaTheme="minorHAnsi"/>
          <w:lang w:eastAsia="en-US"/>
        </w:rPr>
      </w:pPr>
    </w:p>
    <w:p w14:paraId="75FD86BA" w14:textId="09E29FF7" w:rsidR="00D33CF0" w:rsidRDefault="00D33CF0" w:rsidP="000C2A17">
      <w:pPr>
        <w:rPr>
          <w:rFonts w:eastAsiaTheme="minorHAnsi"/>
          <w:lang w:eastAsia="en-US"/>
        </w:rPr>
      </w:pPr>
      <w:r>
        <w:rPr>
          <w:rFonts w:eastAsiaTheme="minorHAnsi"/>
          <w:lang w:eastAsia="en-US"/>
        </w:rPr>
        <w:t xml:space="preserve">Izvajalec je najete mobilne naprave dolžan vzdrževati in naročniku zagotavljati podporo, skladno s 3. točko Priloge 1.  </w:t>
      </w:r>
    </w:p>
    <w:p w14:paraId="5684C6C0" w14:textId="77777777" w:rsidR="00D33CF0" w:rsidRDefault="00D33CF0" w:rsidP="000C2A17">
      <w:pPr>
        <w:rPr>
          <w:rFonts w:eastAsiaTheme="minorHAnsi"/>
          <w:lang w:eastAsia="en-US"/>
        </w:rPr>
      </w:pPr>
    </w:p>
    <w:p w14:paraId="207B09F5" w14:textId="048DF515" w:rsidR="00505885" w:rsidRPr="00543C1A" w:rsidRDefault="00944D67" w:rsidP="000C2A17">
      <w:pPr>
        <w:rPr>
          <w:rFonts w:eastAsiaTheme="minorHAnsi"/>
          <w:lang w:eastAsia="en-US"/>
        </w:rPr>
      </w:pPr>
      <w:r w:rsidRPr="00944D67">
        <w:rPr>
          <w:rFonts w:eastAsiaTheme="minorHAnsi"/>
          <w:lang w:eastAsia="en-US"/>
        </w:rPr>
        <w:t xml:space="preserve">Če naročnik med obdobjem najema ugotovi nepravilnosti v delovanju mobilnih enot, o tem obvesti izvajalca. Izvajalec je dolžan napake odpraviti v roku 24 ur od prijave napake. V kolikor napake v tem času ni mogoče odpraviti, je izvajalec dolžan v roku </w:t>
      </w:r>
      <w:r w:rsidR="0034340F">
        <w:rPr>
          <w:rFonts w:eastAsiaTheme="minorHAnsi"/>
          <w:lang w:eastAsia="en-US"/>
        </w:rPr>
        <w:t>1 delovnega dne</w:t>
      </w:r>
      <w:r w:rsidRPr="00944D67">
        <w:rPr>
          <w:rFonts w:eastAsiaTheme="minorHAnsi"/>
          <w:lang w:eastAsia="en-US"/>
        </w:rPr>
        <w:t xml:space="preserve"> od prijave napake naročniku izročiti drugo brezhibno mobilno enoto na lokaciji (v Sloveniji), ki jo določi naročnik. </w:t>
      </w:r>
    </w:p>
    <w:p w14:paraId="7E1AF7C4" w14:textId="6BA00DF7" w:rsidR="001F166C" w:rsidRPr="00543C1A" w:rsidRDefault="001F166C" w:rsidP="000C2A17">
      <w:pPr>
        <w:rPr>
          <w:rFonts w:eastAsiaTheme="minorHAnsi"/>
          <w:lang w:eastAsia="en-US"/>
        </w:rPr>
      </w:pPr>
    </w:p>
    <w:p w14:paraId="43FA46A0" w14:textId="77777777" w:rsidR="001F166C" w:rsidRPr="00543C1A" w:rsidRDefault="001F166C" w:rsidP="000C2A17">
      <w:pPr>
        <w:pStyle w:val="len"/>
        <w:ind w:left="357" w:hanging="357"/>
      </w:pPr>
      <w:r w:rsidRPr="00543C1A">
        <w:t>člen</w:t>
      </w:r>
    </w:p>
    <w:p w14:paraId="7644AEFE" w14:textId="77777777" w:rsidR="001F166C" w:rsidRDefault="001F166C" w:rsidP="000C2A17">
      <w:pPr>
        <w:rPr>
          <w:rFonts w:eastAsiaTheme="minorHAnsi"/>
          <w:lang w:eastAsia="en-US"/>
        </w:rPr>
      </w:pPr>
    </w:p>
    <w:p w14:paraId="3D9C5F71" w14:textId="77777777" w:rsidR="005961F0" w:rsidRDefault="005961F0" w:rsidP="000C2A17">
      <w:pPr>
        <w:rPr>
          <w:rFonts w:eastAsiaTheme="minorHAnsi"/>
          <w:lang w:eastAsia="en-US"/>
        </w:rPr>
      </w:pPr>
      <w:r>
        <w:rPr>
          <w:rFonts w:eastAsiaTheme="minorHAnsi"/>
          <w:lang w:eastAsia="en-US"/>
        </w:rPr>
        <w:t xml:space="preserve">Naročnik je v roku </w:t>
      </w:r>
      <w:r>
        <w:rPr>
          <w:rFonts w:eastAsiaTheme="minorHAnsi"/>
          <w:lang w:eastAsia="en-US"/>
        </w:rPr>
        <w:fldChar w:fldCharType="begin">
          <w:ffData>
            <w:name w:val="Besedilo49"/>
            <w:enabled/>
            <w:calcOnExit w:val="0"/>
            <w:textInput/>
          </w:ffData>
        </w:fldChar>
      </w:r>
      <w:bookmarkStart w:id="3" w:name="Besedilo49"/>
      <w:r>
        <w:rPr>
          <w:rFonts w:eastAsiaTheme="minorHAnsi"/>
          <w:lang w:eastAsia="en-US"/>
        </w:rPr>
        <w:instrText xml:space="preserve"> FORMTEXT </w:instrText>
      </w:r>
      <w:r>
        <w:rPr>
          <w:rFonts w:eastAsiaTheme="minorHAnsi"/>
          <w:lang w:eastAsia="en-US"/>
        </w:rPr>
      </w:r>
      <w:r>
        <w:rPr>
          <w:rFonts w:eastAsiaTheme="minorHAnsi"/>
          <w:lang w:eastAsia="en-US"/>
        </w:rPr>
        <w:fldChar w:fldCharType="separate"/>
      </w:r>
      <w:r>
        <w:rPr>
          <w:rFonts w:eastAsiaTheme="minorHAnsi"/>
          <w:noProof/>
          <w:lang w:eastAsia="en-US"/>
        </w:rPr>
        <w:t> </w:t>
      </w:r>
      <w:r>
        <w:rPr>
          <w:rFonts w:eastAsiaTheme="minorHAnsi"/>
          <w:noProof/>
          <w:lang w:eastAsia="en-US"/>
        </w:rPr>
        <w:t> </w:t>
      </w:r>
      <w:r>
        <w:rPr>
          <w:rFonts w:eastAsiaTheme="minorHAnsi"/>
          <w:noProof/>
          <w:lang w:eastAsia="en-US"/>
        </w:rPr>
        <w:t> </w:t>
      </w:r>
      <w:r>
        <w:rPr>
          <w:rFonts w:eastAsiaTheme="minorHAnsi"/>
          <w:noProof/>
          <w:lang w:eastAsia="en-US"/>
        </w:rPr>
        <w:t> </w:t>
      </w:r>
      <w:r>
        <w:rPr>
          <w:rFonts w:eastAsiaTheme="minorHAnsi"/>
          <w:noProof/>
          <w:lang w:eastAsia="en-US"/>
        </w:rPr>
        <w:t> </w:t>
      </w:r>
      <w:r>
        <w:rPr>
          <w:rFonts w:eastAsiaTheme="minorHAnsi"/>
          <w:lang w:eastAsia="en-US"/>
        </w:rPr>
        <w:fldChar w:fldCharType="end"/>
      </w:r>
      <w:bookmarkEnd w:id="3"/>
      <w:r>
        <w:rPr>
          <w:rFonts w:eastAsiaTheme="minorHAnsi"/>
          <w:lang w:eastAsia="en-US"/>
        </w:rPr>
        <w:t xml:space="preserve"> dni po prenehanju najema dolžan nepoškodovane mobilne enote vrniti izvajalcu. </w:t>
      </w:r>
    </w:p>
    <w:p w14:paraId="673E7ED5" w14:textId="77777777" w:rsidR="005961F0" w:rsidRDefault="005961F0" w:rsidP="000C2A17">
      <w:pPr>
        <w:rPr>
          <w:rFonts w:eastAsiaTheme="minorHAnsi"/>
          <w:lang w:eastAsia="en-US"/>
        </w:rPr>
      </w:pPr>
    </w:p>
    <w:p w14:paraId="4E713571" w14:textId="11A54342" w:rsidR="00E21156" w:rsidRPr="00543C1A" w:rsidRDefault="005961F0" w:rsidP="000C2A17">
      <w:pPr>
        <w:rPr>
          <w:rFonts w:eastAsiaTheme="minorHAnsi"/>
          <w:lang w:eastAsia="en-US"/>
        </w:rPr>
      </w:pPr>
      <w:r>
        <w:rPr>
          <w:rFonts w:eastAsiaTheme="minorHAnsi"/>
          <w:lang w:eastAsia="en-US"/>
        </w:rPr>
        <w:t xml:space="preserve">Naročnik ne odgovarja za obrabljenost mobilnih enot zaradi običajne rabe. </w:t>
      </w:r>
    </w:p>
    <w:p w14:paraId="4EBE3882" w14:textId="77777777" w:rsidR="00093B68" w:rsidRPr="00543C1A" w:rsidRDefault="00093B68" w:rsidP="000C2A17"/>
    <w:p w14:paraId="48561F08" w14:textId="77777777" w:rsidR="00202691" w:rsidRPr="00543C1A" w:rsidRDefault="00202691" w:rsidP="000C2A17">
      <w:bookmarkStart w:id="4" w:name="_Hlk56151499"/>
    </w:p>
    <w:p w14:paraId="65527E14" w14:textId="0F00B602" w:rsidR="00567AD9" w:rsidRPr="00543C1A" w:rsidRDefault="006C3529" w:rsidP="008313BD">
      <w:pPr>
        <w:pStyle w:val="Slog1"/>
        <w:ind w:left="530" w:hanging="357"/>
        <w:rPr>
          <w:szCs w:val="20"/>
        </w:rPr>
      </w:pPr>
      <w:r w:rsidRPr="00543C1A">
        <w:rPr>
          <w:szCs w:val="20"/>
        </w:rPr>
        <w:t>DRUGE OBVEZNOSTI POGODBENIH STRANK</w:t>
      </w:r>
    </w:p>
    <w:bookmarkEnd w:id="4"/>
    <w:p w14:paraId="28BBA88C" w14:textId="77777777" w:rsidR="00567AD9" w:rsidRPr="00543C1A" w:rsidRDefault="00567AD9" w:rsidP="000C2A17"/>
    <w:p w14:paraId="423DD030" w14:textId="77777777" w:rsidR="00567AD9" w:rsidRPr="00543C1A" w:rsidRDefault="00567AD9" w:rsidP="000C2A17">
      <w:pPr>
        <w:pStyle w:val="len"/>
        <w:ind w:left="357" w:hanging="357"/>
      </w:pPr>
      <w:r w:rsidRPr="00543C1A">
        <w:lastRenderedPageBreak/>
        <w:t>člen</w:t>
      </w:r>
    </w:p>
    <w:p w14:paraId="5868864C" w14:textId="77777777" w:rsidR="00567AD9" w:rsidRPr="00543C1A" w:rsidRDefault="00567AD9" w:rsidP="000C2A17"/>
    <w:p w14:paraId="3CF4E8AD" w14:textId="7880BAF8" w:rsidR="00567AD9" w:rsidRPr="00543C1A" w:rsidRDefault="00863289" w:rsidP="000C2A17">
      <w:r w:rsidRPr="00543C1A">
        <w:t xml:space="preserve">Izvajalec </w:t>
      </w:r>
      <w:r w:rsidR="00567AD9" w:rsidRPr="00543C1A">
        <w:t xml:space="preserve">bo naročnika ob podpisu pogodbe pisno obvestil o naslovu, elektronskem naslovu, telefonski številki ter ostalih podatkih, ki bodo omogočali komunikacijo med pogodbenima strankama. </w:t>
      </w:r>
      <w:r w:rsidRPr="00543C1A">
        <w:t xml:space="preserve">Izvajalec </w:t>
      </w:r>
      <w:r w:rsidR="00567AD9" w:rsidRPr="00543C1A">
        <w:t>bo naročnika pisno obveščal o morebitnih spremembah naslova, elektronskega naslova in telefonske številke, in sicer takoj po nastanku spremembe.</w:t>
      </w:r>
    </w:p>
    <w:p w14:paraId="1A8F113D" w14:textId="77777777" w:rsidR="00567AD9" w:rsidRPr="00543C1A" w:rsidRDefault="00567AD9" w:rsidP="000C2A17"/>
    <w:p w14:paraId="7D950335" w14:textId="77777777" w:rsidR="00567AD9" w:rsidRPr="00543C1A" w:rsidRDefault="00567AD9" w:rsidP="000C2A17">
      <w:pPr>
        <w:pStyle w:val="len"/>
        <w:ind w:left="357" w:hanging="357"/>
      </w:pPr>
      <w:r w:rsidRPr="00543C1A">
        <w:t>člen</w:t>
      </w:r>
    </w:p>
    <w:p w14:paraId="58A91558" w14:textId="77777777" w:rsidR="00567AD9" w:rsidRPr="00543C1A" w:rsidRDefault="00567AD9" w:rsidP="000C2A17"/>
    <w:p w14:paraId="69A4AC01" w14:textId="5787A8AC" w:rsidR="00567AD9" w:rsidRPr="00543C1A" w:rsidRDefault="00863289" w:rsidP="000C2A17">
      <w:r w:rsidRPr="00543C1A">
        <w:t xml:space="preserve">Izvajalec </w:t>
      </w:r>
      <w:r w:rsidR="00567AD9" w:rsidRPr="00543C1A">
        <w:t xml:space="preserve">s podpisom te pogodbe potrjuje, da je v celoti seznanjen z obsegom in zahtevnostjo pogodbenih </w:t>
      </w:r>
      <w:r w:rsidR="00B62041" w:rsidRPr="00543C1A">
        <w:t>obveznosti</w:t>
      </w:r>
      <w:r w:rsidR="00567AD9" w:rsidRPr="00543C1A">
        <w:t>.</w:t>
      </w:r>
    </w:p>
    <w:p w14:paraId="6D6796CD" w14:textId="33630D22" w:rsidR="00567AD9" w:rsidRPr="00543C1A" w:rsidRDefault="00567AD9" w:rsidP="000C2A17"/>
    <w:p w14:paraId="71EE3061" w14:textId="77777777" w:rsidR="00FF093A" w:rsidRPr="00543C1A" w:rsidRDefault="00FF093A" w:rsidP="000C2A17">
      <w:pPr>
        <w:rPr>
          <w:lang w:eastAsia="en-US"/>
        </w:rPr>
      </w:pPr>
      <w:r w:rsidRPr="00543C1A">
        <w:rPr>
          <w:lang w:eastAsia="en-US"/>
        </w:rPr>
        <w:t>Za opravljanje storitev po tej pogodbi je izvajalec dolžan:</w:t>
      </w:r>
    </w:p>
    <w:p w14:paraId="59C2DFD0" w14:textId="77777777" w:rsidR="00FF093A" w:rsidRPr="00543C1A" w:rsidRDefault="00FF093A" w:rsidP="00236544">
      <w:pPr>
        <w:pStyle w:val="Odstavekseznama"/>
        <w:numPr>
          <w:ilvl w:val="0"/>
          <w:numId w:val="11"/>
        </w:numPr>
      </w:pPr>
      <w:r w:rsidRPr="00543C1A">
        <w:t>svoje pogodbene obveznosti opravljati strokovno, brezhibno in kvalitetno ter na najracionalnejši način v okviru naročnikovih specifikacij,</w:t>
      </w:r>
    </w:p>
    <w:p w14:paraId="24112207" w14:textId="77777777" w:rsidR="00FF093A" w:rsidRPr="00543C1A" w:rsidRDefault="00FF093A" w:rsidP="00236544">
      <w:pPr>
        <w:pStyle w:val="Odstavekseznama"/>
        <w:numPr>
          <w:ilvl w:val="0"/>
          <w:numId w:val="11"/>
        </w:numPr>
      </w:pPr>
      <w:r w:rsidRPr="00543C1A">
        <w:t>izvajati svoje pogodbene obveznosti v dogovorjenih rokih,</w:t>
      </w:r>
    </w:p>
    <w:p w14:paraId="01EB02F6" w14:textId="629E565E" w:rsidR="00FF093A" w:rsidRPr="00543C1A" w:rsidRDefault="00FF093A" w:rsidP="00236544">
      <w:pPr>
        <w:pStyle w:val="Odstavekseznama"/>
        <w:numPr>
          <w:ilvl w:val="0"/>
          <w:numId w:val="11"/>
        </w:numPr>
      </w:pPr>
      <w:r w:rsidRPr="00543C1A">
        <w:t>upoštevati zakonske določbe in veljavna naročnikova pravila za varovanje in zaščito, s katerimi se je dolžan seznaniti ob podpisu pogodbe</w:t>
      </w:r>
      <w:r w:rsidR="00D1567A" w:rsidRPr="00543C1A">
        <w:t>.</w:t>
      </w:r>
    </w:p>
    <w:p w14:paraId="0400E291" w14:textId="1160B547" w:rsidR="006813E1" w:rsidRDefault="006813E1" w:rsidP="000C2A17"/>
    <w:p w14:paraId="18BAA19A" w14:textId="77777777" w:rsidR="0012469E" w:rsidRPr="00543C1A" w:rsidRDefault="0012469E" w:rsidP="000C2A17"/>
    <w:p w14:paraId="472CBC4B" w14:textId="77777777" w:rsidR="000F3843" w:rsidRPr="00543C1A" w:rsidRDefault="000F3843" w:rsidP="008313BD">
      <w:pPr>
        <w:pStyle w:val="Slog1"/>
        <w:ind w:left="530" w:hanging="357"/>
        <w:rPr>
          <w:szCs w:val="20"/>
        </w:rPr>
      </w:pPr>
      <w:r w:rsidRPr="00543C1A">
        <w:rPr>
          <w:szCs w:val="20"/>
        </w:rPr>
        <w:t>CENE IN PLAČILNI POGOJI</w:t>
      </w:r>
    </w:p>
    <w:p w14:paraId="1A405E24" w14:textId="77777777" w:rsidR="000F3843" w:rsidRPr="00543C1A" w:rsidRDefault="000F3843" w:rsidP="000C2A17"/>
    <w:p w14:paraId="32685D33" w14:textId="77777777" w:rsidR="000F3843" w:rsidRPr="00543C1A" w:rsidRDefault="000F3843" w:rsidP="000C2A17">
      <w:pPr>
        <w:pStyle w:val="len"/>
        <w:ind w:left="357" w:hanging="357"/>
      </w:pPr>
      <w:r w:rsidRPr="00543C1A">
        <w:t>člen</w:t>
      </w:r>
    </w:p>
    <w:p w14:paraId="68CC4A5D" w14:textId="77777777" w:rsidR="000F3843" w:rsidRPr="00543C1A" w:rsidRDefault="000F3843" w:rsidP="00236544"/>
    <w:p w14:paraId="004DADA7" w14:textId="0AC00726" w:rsidR="000F3843" w:rsidRPr="00543C1A" w:rsidRDefault="0021001C" w:rsidP="00236544">
      <w:r>
        <w:t>Izvajalec n</w:t>
      </w:r>
      <w:r w:rsidR="00634EC8" w:rsidRPr="00543C1A">
        <w:t>ajem mobilnih enot</w:t>
      </w:r>
      <w:r w:rsidR="000F3843" w:rsidRPr="00543C1A">
        <w:t xml:space="preserve"> po tej pogodbi </w:t>
      </w:r>
      <w:r>
        <w:t>obračunava</w:t>
      </w:r>
      <w:r w:rsidR="000F3843" w:rsidRPr="00543C1A">
        <w:t xml:space="preserve"> po cen</w:t>
      </w:r>
      <w:r w:rsidR="00D647E7" w:rsidRPr="00543C1A">
        <w:t>i</w:t>
      </w:r>
      <w:r w:rsidR="000F3843" w:rsidRPr="00543C1A">
        <w:t xml:space="preserve"> </w:t>
      </w:r>
      <w:r w:rsidR="00F70163" w:rsidRPr="00543C1A">
        <w:t xml:space="preserve">za mesečni najem </w:t>
      </w:r>
      <w:r w:rsidR="000F3843" w:rsidRPr="00543C1A">
        <w:t xml:space="preserve">na </w:t>
      </w:r>
      <w:r w:rsidR="00F70163" w:rsidRPr="00543C1A">
        <w:t>kos</w:t>
      </w:r>
      <w:r w:rsidR="000F3843" w:rsidRPr="00543C1A">
        <w:t xml:space="preserve"> iz </w:t>
      </w:r>
      <w:r w:rsidR="00115CEC">
        <w:t>P</w:t>
      </w:r>
      <w:r w:rsidR="00115CEC" w:rsidRPr="00543C1A">
        <w:t xml:space="preserve">riloge </w:t>
      </w:r>
      <w:r w:rsidR="000F3843" w:rsidRPr="00543C1A">
        <w:t>2.</w:t>
      </w:r>
    </w:p>
    <w:p w14:paraId="3F0B874E" w14:textId="0B46F18B" w:rsidR="000F3843" w:rsidRPr="00543C1A" w:rsidRDefault="000F3843" w:rsidP="00236544"/>
    <w:p w14:paraId="3852988D" w14:textId="70FB0D41" w:rsidR="000F3843" w:rsidRPr="00543C1A" w:rsidRDefault="000F3843" w:rsidP="00236544">
      <w:r w:rsidRPr="00543C1A">
        <w:t xml:space="preserve">Cene na enoto v EUR z DDV iz </w:t>
      </w:r>
      <w:r w:rsidR="0021001C">
        <w:t>P</w:t>
      </w:r>
      <w:r w:rsidR="0021001C" w:rsidRPr="00543C1A">
        <w:t xml:space="preserve">riloge </w:t>
      </w:r>
      <w:r w:rsidRPr="00543C1A">
        <w:t xml:space="preserve">2 so </w:t>
      </w:r>
      <w:r w:rsidR="0021001C">
        <w:t>nespremenljive</w:t>
      </w:r>
      <w:r w:rsidR="0021001C" w:rsidRPr="00543C1A">
        <w:t xml:space="preserve"> </w:t>
      </w:r>
      <w:r w:rsidRPr="00543C1A">
        <w:t>ves čas trajanja te pogodbe in vključujejo vse stroške za izvedbo predmeta pogodbe.</w:t>
      </w:r>
    </w:p>
    <w:p w14:paraId="53B31996" w14:textId="77777777" w:rsidR="000F3843" w:rsidRPr="00543C1A" w:rsidRDefault="000F3843" w:rsidP="00236544"/>
    <w:p w14:paraId="18E96A75" w14:textId="32DBA70B" w:rsidR="000F3843" w:rsidRPr="00543C1A" w:rsidRDefault="00512C3C" w:rsidP="00236544">
      <w:r>
        <w:t>Predvidena s</w:t>
      </w:r>
      <w:r w:rsidR="000F3843" w:rsidRPr="00543C1A">
        <w:t xml:space="preserve">kupna pogodbena vrednost znaša </w:t>
      </w:r>
      <w:bookmarkStart w:id="5" w:name="_Hlk25578665"/>
      <w:r w:rsidR="000F3843" w:rsidRPr="00543C1A">
        <w:fldChar w:fldCharType="begin">
          <w:ffData>
            <w:name w:val="Besedilo45"/>
            <w:enabled/>
            <w:calcOnExit w:val="0"/>
            <w:textInput/>
          </w:ffData>
        </w:fldChar>
      </w:r>
      <w:r w:rsidR="000F3843" w:rsidRPr="00543C1A">
        <w:instrText xml:space="preserve"> FORMTEXT </w:instrText>
      </w:r>
      <w:r w:rsidR="000F3843" w:rsidRPr="00543C1A">
        <w:fldChar w:fldCharType="separate"/>
      </w:r>
      <w:r w:rsidR="000F3843" w:rsidRPr="00543C1A">
        <w:t> </w:t>
      </w:r>
      <w:r w:rsidR="000F3843" w:rsidRPr="00543C1A">
        <w:t> </w:t>
      </w:r>
      <w:r w:rsidR="000F3843" w:rsidRPr="00543C1A">
        <w:t> </w:t>
      </w:r>
      <w:r w:rsidR="000F3843" w:rsidRPr="00543C1A">
        <w:t> </w:t>
      </w:r>
      <w:r w:rsidR="000F3843" w:rsidRPr="00543C1A">
        <w:t> </w:t>
      </w:r>
      <w:r w:rsidR="000F3843" w:rsidRPr="00543C1A">
        <w:fldChar w:fldCharType="end"/>
      </w:r>
      <w:bookmarkEnd w:id="5"/>
      <w:r w:rsidR="000F3843" w:rsidRPr="00543C1A">
        <w:t xml:space="preserve"> EUR z DDV (z besedo </w:t>
      </w:r>
      <w:r w:rsidR="000F3843" w:rsidRPr="00543C1A">
        <w:fldChar w:fldCharType="begin">
          <w:ffData>
            <w:name w:val="Besedilo45"/>
            <w:enabled/>
            <w:calcOnExit w:val="0"/>
            <w:textInput/>
          </w:ffData>
        </w:fldChar>
      </w:r>
      <w:r w:rsidR="000F3843" w:rsidRPr="00543C1A">
        <w:instrText xml:space="preserve"> FORMTEXT </w:instrText>
      </w:r>
      <w:r w:rsidR="000F3843" w:rsidRPr="00543C1A">
        <w:fldChar w:fldCharType="separate"/>
      </w:r>
      <w:r w:rsidR="000F3843" w:rsidRPr="00543C1A">
        <w:t> </w:t>
      </w:r>
      <w:r w:rsidR="000F3843" w:rsidRPr="00543C1A">
        <w:t> </w:t>
      </w:r>
      <w:r w:rsidR="000F3843" w:rsidRPr="00543C1A">
        <w:t> </w:t>
      </w:r>
      <w:r w:rsidR="000F3843" w:rsidRPr="00543C1A">
        <w:t> </w:t>
      </w:r>
      <w:r w:rsidR="000F3843" w:rsidRPr="00543C1A">
        <w:t> </w:t>
      </w:r>
      <w:r w:rsidR="000F3843" w:rsidRPr="00543C1A">
        <w:fldChar w:fldCharType="end"/>
      </w:r>
      <w:r w:rsidR="000F3843" w:rsidRPr="00543C1A">
        <w:t xml:space="preserve"> evrov </w:t>
      </w:r>
      <w:r w:rsidR="000F3843" w:rsidRPr="00543C1A">
        <w:fldChar w:fldCharType="begin">
          <w:ffData>
            <w:name w:val="Besedilo45"/>
            <w:enabled/>
            <w:calcOnExit w:val="0"/>
            <w:textInput/>
          </w:ffData>
        </w:fldChar>
      </w:r>
      <w:r w:rsidR="000F3843" w:rsidRPr="00543C1A">
        <w:instrText xml:space="preserve"> FORMTEXT </w:instrText>
      </w:r>
      <w:r w:rsidR="000F3843" w:rsidRPr="00543C1A">
        <w:fldChar w:fldCharType="separate"/>
      </w:r>
      <w:r w:rsidR="000F3843" w:rsidRPr="00543C1A">
        <w:t> </w:t>
      </w:r>
      <w:r w:rsidR="000F3843" w:rsidRPr="00543C1A">
        <w:t> </w:t>
      </w:r>
      <w:r w:rsidR="000F3843" w:rsidRPr="00543C1A">
        <w:t> </w:t>
      </w:r>
      <w:r w:rsidR="000F3843" w:rsidRPr="00543C1A">
        <w:t> </w:t>
      </w:r>
      <w:r w:rsidR="000F3843" w:rsidRPr="00543C1A">
        <w:t> </w:t>
      </w:r>
      <w:r w:rsidR="000F3843" w:rsidRPr="00543C1A">
        <w:fldChar w:fldCharType="end"/>
      </w:r>
      <w:r w:rsidR="000F3843" w:rsidRPr="00543C1A">
        <w:t>/00).</w:t>
      </w:r>
    </w:p>
    <w:p w14:paraId="22CE95E5" w14:textId="77777777" w:rsidR="00620315" w:rsidRPr="00543C1A" w:rsidRDefault="00620315" w:rsidP="00236544"/>
    <w:p w14:paraId="66A31B61" w14:textId="04E7801C" w:rsidR="00CD1996" w:rsidRPr="00543C1A" w:rsidRDefault="00CD1996" w:rsidP="000C2A17">
      <w:pPr>
        <w:pStyle w:val="len"/>
        <w:ind w:left="357" w:hanging="357"/>
      </w:pPr>
      <w:r w:rsidRPr="00543C1A">
        <w:t>člen</w:t>
      </w:r>
    </w:p>
    <w:p w14:paraId="402A5FE1" w14:textId="77777777" w:rsidR="009718AD" w:rsidRPr="00543C1A" w:rsidRDefault="009718AD" w:rsidP="00236544"/>
    <w:p w14:paraId="450FCABA" w14:textId="676D9D0E" w:rsidR="0021001C" w:rsidRDefault="0021001C" w:rsidP="0021001C">
      <w:r>
        <w:t xml:space="preserve">Izvajalec izstavlja račune enkrat mesečno, do 5. dneva v mesecu, za storitve opravljene v preteklem mesecu. </w:t>
      </w:r>
    </w:p>
    <w:p w14:paraId="09E12215" w14:textId="77777777" w:rsidR="0021001C" w:rsidRDefault="0021001C" w:rsidP="0021001C"/>
    <w:p w14:paraId="1CE5314F" w14:textId="4F17C9C3" w:rsidR="0021001C" w:rsidRDefault="0021001C" w:rsidP="0021001C">
      <w:r>
        <w:t xml:space="preserve">Izvajalec opravljene storitve obračuna na podlagi dogovorjene mesečne cene najema na mobilno enoto in dejanskega števila najetih mobilnih enot. Za najem mobilnih enot, krajši od enega meseca, se obračuna samo sorazmerni del. K računu morajo biti priloženi s strani naročnika potrjeni prevzemni zapisniki ter specifikacija števila in trajanja najema mobilnih enot. </w:t>
      </w:r>
    </w:p>
    <w:p w14:paraId="49B7E387" w14:textId="77777777" w:rsidR="009718AD" w:rsidRPr="00543C1A" w:rsidRDefault="009718AD" w:rsidP="00236544"/>
    <w:p w14:paraId="6135393E" w14:textId="77777777" w:rsidR="00593C30" w:rsidRPr="00543C1A" w:rsidRDefault="00593C30" w:rsidP="000C2A17">
      <w:pPr>
        <w:pStyle w:val="len"/>
        <w:ind w:left="357" w:hanging="357"/>
      </w:pPr>
      <w:r w:rsidRPr="00543C1A">
        <w:t>člen</w:t>
      </w:r>
    </w:p>
    <w:p w14:paraId="78B061E2" w14:textId="1E640380" w:rsidR="00634EC8" w:rsidRPr="00543C1A" w:rsidRDefault="00634EC8" w:rsidP="00236544">
      <w:pPr>
        <w:rPr>
          <w:rFonts w:eastAsiaTheme="minorHAnsi"/>
          <w:lang w:eastAsia="en-US"/>
        </w:rPr>
      </w:pPr>
    </w:p>
    <w:p w14:paraId="50F0EF15" w14:textId="77777777" w:rsidR="008653D3" w:rsidRDefault="000706D0" w:rsidP="00236544">
      <w:pPr>
        <w:rPr>
          <w:rFonts w:eastAsiaTheme="minorHAnsi"/>
          <w:lang w:eastAsia="en-US"/>
        </w:rPr>
      </w:pPr>
      <w:r w:rsidRPr="00543C1A">
        <w:rPr>
          <w:rFonts w:eastAsiaTheme="minorHAnsi"/>
          <w:lang w:eastAsia="en-US"/>
        </w:rPr>
        <w:t xml:space="preserve">Izvajalec mora vse račune naročniku pošiljati izključno v elektronski obliki (e-račun) skladno z veljavnim Zakonom o opravljanju plačilnih storitev za proračunske uporabnike. </w:t>
      </w:r>
    </w:p>
    <w:p w14:paraId="088E7426" w14:textId="77777777" w:rsidR="008653D3" w:rsidRDefault="008653D3" w:rsidP="00236544">
      <w:pPr>
        <w:rPr>
          <w:rFonts w:eastAsiaTheme="minorHAnsi"/>
          <w:lang w:eastAsia="en-US"/>
        </w:rPr>
      </w:pPr>
    </w:p>
    <w:p w14:paraId="408328D1" w14:textId="652CF3B6" w:rsidR="000706D0" w:rsidRPr="00543C1A" w:rsidRDefault="000706D0" w:rsidP="00236544">
      <w:pPr>
        <w:rPr>
          <w:rFonts w:eastAsiaTheme="minorHAnsi"/>
          <w:lang w:eastAsia="en-US"/>
        </w:rPr>
      </w:pPr>
      <w:r w:rsidRPr="00543C1A">
        <w:t>Račun se mora sklicevati na številko pogodbe, na podlagi katere se izstavlja.</w:t>
      </w:r>
    </w:p>
    <w:p w14:paraId="4E41771B" w14:textId="77777777" w:rsidR="000706D0" w:rsidRPr="00543C1A" w:rsidRDefault="000706D0" w:rsidP="00236544">
      <w:pPr>
        <w:rPr>
          <w:rFonts w:eastAsiaTheme="minorHAnsi"/>
          <w:lang w:eastAsia="en-US"/>
        </w:rPr>
      </w:pPr>
    </w:p>
    <w:p w14:paraId="16E05BB7" w14:textId="77777777" w:rsidR="008653D3" w:rsidRPr="008653D3" w:rsidRDefault="008653D3" w:rsidP="008653D3">
      <w:pPr>
        <w:rPr>
          <w:rFonts w:eastAsiaTheme="minorHAnsi"/>
          <w:lang w:eastAsia="en-US"/>
        </w:rPr>
      </w:pPr>
      <w:r w:rsidRPr="008653D3">
        <w:rPr>
          <w:rFonts w:eastAsiaTheme="minorHAnsi"/>
          <w:lang w:eastAsia="en-US"/>
        </w:rPr>
        <w:t>Naročnik je pravilno izstavljene račune dolžan plačati v roku največ 30 (trideset) dni od prejema na transakcijski račun izvajalca, ki bo naveden na izdanem računu.</w:t>
      </w:r>
    </w:p>
    <w:p w14:paraId="382B40B7" w14:textId="77777777" w:rsidR="008653D3" w:rsidRPr="008653D3" w:rsidRDefault="008653D3" w:rsidP="008653D3">
      <w:pPr>
        <w:rPr>
          <w:rFonts w:eastAsiaTheme="minorHAnsi"/>
          <w:lang w:eastAsia="en-US"/>
        </w:rPr>
      </w:pPr>
    </w:p>
    <w:p w14:paraId="0C4743E9" w14:textId="12120D51" w:rsidR="008653D3" w:rsidRPr="00543C1A" w:rsidRDefault="008653D3" w:rsidP="008653D3">
      <w:pPr>
        <w:rPr>
          <w:rFonts w:eastAsiaTheme="minorHAnsi"/>
          <w:lang w:eastAsia="en-US"/>
        </w:rPr>
      </w:pPr>
      <w:r w:rsidRPr="008653D3">
        <w:rPr>
          <w:rFonts w:eastAsiaTheme="minorHAnsi"/>
          <w:lang w:eastAsia="en-US"/>
        </w:rPr>
        <w:t>Ne glede na prejšnji odstavek, je plačilni rok takšen, kot ga določa trenutno veljavna zakonodaja.</w:t>
      </w:r>
    </w:p>
    <w:p w14:paraId="61012E29" w14:textId="77777777" w:rsidR="00634EC8" w:rsidRPr="00543C1A" w:rsidRDefault="00634EC8" w:rsidP="00236544">
      <w:pPr>
        <w:rPr>
          <w:rFonts w:eastAsiaTheme="minorHAnsi"/>
          <w:lang w:eastAsia="en-US"/>
        </w:rPr>
      </w:pPr>
    </w:p>
    <w:p w14:paraId="01C850F5" w14:textId="753E6264" w:rsidR="0020207E" w:rsidRPr="00543C1A" w:rsidRDefault="000706D0" w:rsidP="00236544">
      <w:pPr>
        <w:rPr>
          <w:rFonts w:eastAsiaTheme="minorHAnsi"/>
          <w:lang w:eastAsia="en-US"/>
        </w:rPr>
      </w:pPr>
      <w:r w:rsidRPr="00543C1A">
        <w:rPr>
          <w:snapToGrid w:val="0"/>
          <w:color w:val="000000"/>
        </w:rPr>
        <w:t xml:space="preserve">Rok plačila prične teči naslednji dan po prejemu računa, ki je podlaga za izplačilo. </w:t>
      </w:r>
      <w:r w:rsidR="00634EC8" w:rsidRPr="00543C1A">
        <w:rPr>
          <w:rFonts w:eastAsiaTheme="minorHAnsi"/>
          <w:lang w:eastAsia="en-US"/>
        </w:rPr>
        <w:t>Če zadnji dan roka sovpada z dnem, ko je po zakonu dela prost dan oziroma v plačilnem sistemu TARGET2 ni opredeljen kot plačilni dan, se za zadnji dan roka šteje naslednji delavnik oziroma naslednji plačilni dan v sistemu TARGET2.</w:t>
      </w:r>
    </w:p>
    <w:p w14:paraId="3EA4DB6D" w14:textId="4E62FDFE" w:rsidR="00593C30" w:rsidRPr="00543C1A" w:rsidRDefault="00593C30" w:rsidP="00236544">
      <w:pPr>
        <w:rPr>
          <w:rFonts w:eastAsiaTheme="minorHAnsi"/>
          <w:lang w:eastAsia="en-US"/>
        </w:rPr>
      </w:pPr>
    </w:p>
    <w:p w14:paraId="17C16615" w14:textId="2C668B02" w:rsidR="008D76D1" w:rsidRPr="00543C1A" w:rsidRDefault="008D76D1" w:rsidP="00AF791D">
      <w:pPr>
        <w:pStyle w:val="len"/>
        <w:ind w:left="357" w:hanging="357"/>
      </w:pPr>
      <w:r w:rsidRPr="00543C1A">
        <w:t>člen</w:t>
      </w:r>
    </w:p>
    <w:p w14:paraId="7175FB7C" w14:textId="62AFD838" w:rsidR="008D76D1" w:rsidRPr="00543C1A" w:rsidRDefault="008D76D1" w:rsidP="00637652">
      <w:pPr>
        <w:pStyle w:val="len"/>
        <w:numPr>
          <w:ilvl w:val="0"/>
          <w:numId w:val="0"/>
        </w:numPr>
        <w:jc w:val="both"/>
      </w:pPr>
    </w:p>
    <w:p w14:paraId="563DA54E" w14:textId="32FA8321" w:rsidR="008D76D1" w:rsidRPr="00543C1A" w:rsidRDefault="008D76D1" w:rsidP="00236544">
      <w:pPr>
        <w:rPr>
          <w:rFonts w:eastAsiaTheme="minorHAnsi"/>
          <w:lang w:eastAsia="en-US"/>
        </w:rPr>
      </w:pPr>
      <w:r w:rsidRPr="00543C1A">
        <w:rPr>
          <w:rFonts w:eastAsiaTheme="minorHAnsi"/>
          <w:lang w:eastAsia="en-US"/>
        </w:rPr>
        <w:t>Če se naročnik ne bo strinjal z izstavljenim računom, ga bo v roku osmih dni po prejemu pisno z obrazložitvijo v celoti zavrnil, izvajalec pa je dolžan izstaviti nov račun z novim datumom. Naročnik si pridružuje pravico do znižanja plačila računa v primeru nekakovostno opravljenih oziroma neopravljenih storitev. V tem primeru naročnik plača samo nesporen del računa, plačilo spornega dela računa pa zavrne. Če izvajalec v dogovorjenem roku ne prejme naročnikovega pisnega ugovora, se šteje, da je račun s tem dnem v celoti potrjen.</w:t>
      </w:r>
    </w:p>
    <w:p w14:paraId="70B9821C" w14:textId="77777777" w:rsidR="008D76D1" w:rsidRPr="00543C1A" w:rsidRDefault="008D76D1" w:rsidP="00236544">
      <w:pPr>
        <w:rPr>
          <w:rFonts w:eastAsiaTheme="minorHAnsi"/>
          <w:lang w:eastAsia="en-US"/>
        </w:rPr>
      </w:pPr>
    </w:p>
    <w:p w14:paraId="2B5F5CD4" w14:textId="77777777" w:rsidR="00782EA8" w:rsidRPr="00543C1A" w:rsidRDefault="00782EA8" w:rsidP="000C2A17">
      <w:pPr>
        <w:pStyle w:val="len"/>
        <w:ind w:left="357" w:hanging="357"/>
      </w:pPr>
      <w:r w:rsidRPr="00543C1A">
        <w:t>člen</w:t>
      </w:r>
    </w:p>
    <w:p w14:paraId="2A737BC1" w14:textId="77777777" w:rsidR="00782EA8" w:rsidRPr="00543C1A" w:rsidRDefault="00782EA8" w:rsidP="00236544">
      <w:pPr>
        <w:rPr>
          <w:rFonts w:eastAsiaTheme="minorHAnsi"/>
          <w:lang w:eastAsia="en-US"/>
        </w:rPr>
      </w:pPr>
    </w:p>
    <w:p w14:paraId="0C6BFE25" w14:textId="04E32674" w:rsidR="00593C30" w:rsidRDefault="00593C30" w:rsidP="00236544">
      <w:r w:rsidRPr="00543C1A">
        <w:t xml:space="preserve">Naročnik je </w:t>
      </w:r>
      <w:r w:rsidR="00ED0859" w:rsidRPr="00543C1A">
        <w:t xml:space="preserve">izvajalcu </w:t>
      </w:r>
      <w:r w:rsidRPr="00543C1A">
        <w:t>zavezan za plačila do 31. 12. 202</w:t>
      </w:r>
      <w:r w:rsidR="0012469E">
        <w:t>6</w:t>
      </w:r>
      <w:r w:rsidRPr="00543C1A">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w:t>
      </w:r>
      <w:r w:rsidR="00ED0859" w:rsidRPr="00543C1A">
        <w:t>izvajalca</w:t>
      </w:r>
      <w:r w:rsidRPr="00543C1A">
        <w:t xml:space="preserve">. Z dnem prejema obvestila se šteje pogodba za razvezano. Obveznosti in pravice, nastale do dne razveze pogodbe, sta naročnik in </w:t>
      </w:r>
      <w:r w:rsidR="00ED0859" w:rsidRPr="00543C1A">
        <w:t xml:space="preserve">izvajalec </w:t>
      </w:r>
      <w:r w:rsidRPr="00543C1A">
        <w:t>dolžna medsebojno izpolniti in poravnati.</w:t>
      </w:r>
    </w:p>
    <w:p w14:paraId="29AE715A" w14:textId="77777777" w:rsidR="008653D3" w:rsidRPr="00543C1A" w:rsidRDefault="008653D3" w:rsidP="00236544"/>
    <w:p w14:paraId="408C14B8" w14:textId="77777777" w:rsidR="003223D2" w:rsidRPr="00543C1A" w:rsidRDefault="003223D2" w:rsidP="00236544"/>
    <w:p w14:paraId="183CD6FC" w14:textId="77777777" w:rsidR="00093B68" w:rsidRPr="00543C1A" w:rsidRDefault="00093B68" w:rsidP="000C2A17">
      <w:pPr>
        <w:rPr>
          <w:i/>
          <w:iCs/>
          <w:lang w:eastAsia="en-US"/>
        </w:rPr>
      </w:pPr>
      <w:r w:rsidRPr="00543C1A">
        <w:rPr>
          <w:b/>
          <w:caps/>
          <w:lang w:eastAsia="en-US"/>
        </w:rPr>
        <w:t>PODIZVAJALCI</w:t>
      </w:r>
      <w:r w:rsidRPr="00543C1A">
        <w:t xml:space="preserve"> </w:t>
      </w:r>
      <w:r w:rsidRPr="00543C1A">
        <w:rPr>
          <w:i/>
          <w:iCs/>
          <w:lang w:eastAsia="en-US"/>
        </w:rPr>
        <w:t>(Opomba: Določbe navedene v tem delu bodo vključene v pogodbo le v primeru, če bo izvajalec nastopal skupaj s podizvajalci. V nasprotnem primeru se ta del osnutka pogodbe črta).</w:t>
      </w:r>
    </w:p>
    <w:p w14:paraId="71102F2D" w14:textId="77777777" w:rsidR="00093B68" w:rsidRPr="00543C1A" w:rsidRDefault="00093B68" w:rsidP="000C2A17"/>
    <w:p w14:paraId="14EEC2F1" w14:textId="77777777" w:rsidR="00093B68" w:rsidRPr="00543C1A" w:rsidRDefault="00093B68" w:rsidP="000C2A17">
      <w:pPr>
        <w:jc w:val="center"/>
        <w:rPr>
          <w:rFonts w:eastAsia="Calibri"/>
          <w:lang w:eastAsia="en-US"/>
        </w:rPr>
      </w:pPr>
      <w:r w:rsidRPr="0012469E">
        <w:rPr>
          <w:rFonts w:eastAsia="Calibri"/>
          <w:highlight w:val="lightGray"/>
          <w:lang w:eastAsia="en-US"/>
        </w:rPr>
        <w:t>xx</w:t>
      </w:r>
      <w:r w:rsidRPr="00543C1A">
        <w:rPr>
          <w:rFonts w:eastAsia="Calibri"/>
          <w:lang w:eastAsia="en-US"/>
        </w:rPr>
        <w:t>. člen</w:t>
      </w:r>
    </w:p>
    <w:p w14:paraId="26B9591D" w14:textId="77777777" w:rsidR="00093B68" w:rsidRPr="00543C1A" w:rsidRDefault="00093B68" w:rsidP="00236544">
      <w:pPr>
        <w:rPr>
          <w:rFonts w:eastAsia="Calibri"/>
          <w:lang w:eastAsia="en-US"/>
        </w:rPr>
      </w:pPr>
    </w:p>
    <w:p w14:paraId="2F9C84E7" w14:textId="77777777" w:rsidR="00093B68" w:rsidRPr="00543C1A" w:rsidRDefault="00093B68" w:rsidP="00236544">
      <w:pPr>
        <w:rPr>
          <w:rFonts w:eastAsia="Calibri"/>
          <w:lang w:eastAsia="en-US"/>
        </w:rPr>
      </w:pPr>
      <w:r w:rsidRPr="00543C1A">
        <w:rPr>
          <w:rFonts w:eastAsia="Calibri"/>
          <w:lang w:eastAsia="en-US"/>
        </w:rPr>
        <w:t xml:space="preserve">Izvajalec bo pogodbene storitve izvajal s podizvajalci, navedenimi v izpolnjenem obrazcu Enotni evropski dokument v zvezi z oddajo javnega naročila - v nadaljevanju </w:t>
      </w:r>
      <w:proofErr w:type="spellStart"/>
      <w:r w:rsidRPr="00543C1A">
        <w:rPr>
          <w:rFonts w:eastAsia="Calibri"/>
          <w:lang w:eastAsia="en-US"/>
        </w:rPr>
        <w:t>ESPD</w:t>
      </w:r>
      <w:proofErr w:type="spellEnd"/>
      <w:r w:rsidRPr="00543C1A">
        <w:rPr>
          <w:rFonts w:eastAsia="Calibri"/>
          <w:lang w:eastAsia="en-US"/>
        </w:rPr>
        <w:t>), ki je priloga 3 te pogodbe in njen sestavni del, v obsegu in načinu, ki je določen v tej prilogi.</w:t>
      </w:r>
    </w:p>
    <w:p w14:paraId="22A363D1" w14:textId="77777777" w:rsidR="00093B68" w:rsidRPr="00543C1A" w:rsidRDefault="00093B68" w:rsidP="00236544">
      <w:pPr>
        <w:rPr>
          <w:rFonts w:eastAsia="Calibri"/>
          <w:lang w:eastAsia="en-US"/>
        </w:rPr>
      </w:pPr>
    </w:p>
    <w:p w14:paraId="713910DB" w14:textId="77777777" w:rsidR="00093B68" w:rsidRPr="00543C1A" w:rsidRDefault="00093B68" w:rsidP="000C2A17">
      <w:pPr>
        <w:jc w:val="center"/>
        <w:rPr>
          <w:rFonts w:eastAsia="Calibri"/>
          <w:lang w:eastAsia="en-US"/>
        </w:rPr>
      </w:pPr>
      <w:r w:rsidRPr="0012469E">
        <w:rPr>
          <w:rFonts w:eastAsia="Calibri"/>
          <w:highlight w:val="lightGray"/>
          <w:lang w:eastAsia="en-US"/>
        </w:rPr>
        <w:t>xx</w:t>
      </w:r>
      <w:r w:rsidRPr="00543C1A">
        <w:rPr>
          <w:rFonts w:eastAsia="Calibri"/>
          <w:lang w:eastAsia="en-US"/>
        </w:rPr>
        <w:t>. člen</w:t>
      </w:r>
    </w:p>
    <w:p w14:paraId="354889C9" w14:textId="77777777" w:rsidR="00093B68" w:rsidRPr="00543C1A" w:rsidRDefault="00093B68" w:rsidP="00236544"/>
    <w:p w14:paraId="3ADAB0F9" w14:textId="0890ADD3" w:rsidR="00093B68" w:rsidRPr="00543C1A" w:rsidRDefault="00093B68" w:rsidP="00236544">
      <w:r w:rsidRPr="00543C1A">
        <w:t>Izvajalec mora med izvajanjem te pogodbe naročnika obvestiti o spremembah informacij iz drugega odstavka 94. člena Zakona o javnem naročanju (Uradni list RS, št. 91/15, 14/18, 121/21</w:t>
      </w:r>
      <w:r w:rsidR="002E0434">
        <w:t>,</w:t>
      </w:r>
      <w:r w:rsidRPr="00543C1A">
        <w:t xml:space="preserve"> 10/22</w:t>
      </w:r>
      <w:r w:rsidR="002E0434">
        <w:t xml:space="preserve"> in 74/22 – </w:t>
      </w:r>
      <w:proofErr w:type="spellStart"/>
      <w:r w:rsidR="002E0434">
        <w:t>odl</w:t>
      </w:r>
      <w:proofErr w:type="spellEnd"/>
      <w:r w:rsidR="002E0434">
        <w:t>. US</w:t>
      </w:r>
      <w:r w:rsidRPr="00543C1A">
        <w:t xml:space="preserve">; </w:t>
      </w:r>
      <w:proofErr w:type="spellStart"/>
      <w:r w:rsidR="0012469E" w:rsidRPr="0012469E">
        <w:t>ZNUZSZS</w:t>
      </w:r>
      <w:proofErr w:type="spellEnd"/>
      <w:r w:rsidR="0012469E" w:rsidRPr="0012469E">
        <w:t>, 28/23 in 88/23 – ZOPNN-F</w:t>
      </w:r>
      <w:r w:rsidR="0012469E">
        <w:t xml:space="preserve">; </w:t>
      </w:r>
      <w:r w:rsidRPr="00543C1A">
        <w:t>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72C408D6" w14:textId="77777777" w:rsidR="00093B68" w:rsidRPr="00543C1A" w:rsidRDefault="00093B68" w:rsidP="000C2A17"/>
    <w:p w14:paraId="6593E56A" w14:textId="77777777" w:rsidR="00093B68" w:rsidRPr="00543C1A" w:rsidRDefault="00093B68" w:rsidP="00236544">
      <w:pPr>
        <w:pStyle w:val="Odstavekseznama"/>
        <w:numPr>
          <w:ilvl w:val="0"/>
          <w:numId w:val="11"/>
        </w:numPr>
      </w:pPr>
      <w:r w:rsidRPr="00543C1A">
        <w:t>kontaktne podatke in zakonite zastopnike novih podizvajalcev;</w:t>
      </w:r>
    </w:p>
    <w:p w14:paraId="75D4EE18" w14:textId="77777777" w:rsidR="00093B68" w:rsidRPr="00543C1A" w:rsidRDefault="00093B68" w:rsidP="00236544">
      <w:pPr>
        <w:pStyle w:val="Odstavekseznama"/>
        <w:numPr>
          <w:ilvl w:val="0"/>
          <w:numId w:val="11"/>
        </w:numPr>
      </w:pPr>
      <w:r w:rsidRPr="00543C1A">
        <w:t xml:space="preserve">izpolnjen obrazec </w:t>
      </w:r>
      <w:proofErr w:type="spellStart"/>
      <w:r w:rsidRPr="00543C1A">
        <w:t>ESPD</w:t>
      </w:r>
      <w:proofErr w:type="spellEnd"/>
      <w:r w:rsidRPr="00543C1A">
        <w:t xml:space="preserve"> v delu glede novih podizvajalcev v skladu z 79. členom ZJN-3 in ostala zahtevana dokazila za podizvajalce, v skladu z dokumentacijo v zvezi z oddajo javnega naročila, na podlagi katere je bilo naročilo oddano izvajalcu,</w:t>
      </w:r>
    </w:p>
    <w:p w14:paraId="04BEFFB7" w14:textId="77777777" w:rsidR="00093B68" w:rsidRPr="00543C1A" w:rsidRDefault="00093B68" w:rsidP="00236544">
      <w:pPr>
        <w:pStyle w:val="Odstavekseznama"/>
        <w:numPr>
          <w:ilvl w:val="0"/>
          <w:numId w:val="11"/>
        </w:numPr>
      </w:pPr>
      <w:r w:rsidRPr="00543C1A">
        <w:t>pisno zahtevo novega podizvajalca za neposredno plačilo, če novi podizvajalec to zahteva.</w:t>
      </w:r>
    </w:p>
    <w:p w14:paraId="2E64BFA9" w14:textId="77777777" w:rsidR="00093B68" w:rsidRPr="00543C1A" w:rsidRDefault="00093B68" w:rsidP="000C2A17"/>
    <w:p w14:paraId="6A19885D" w14:textId="77777777" w:rsidR="00093B68" w:rsidRPr="00543C1A" w:rsidRDefault="00093B68" w:rsidP="000C2A17">
      <w:pPr>
        <w:jc w:val="center"/>
        <w:rPr>
          <w:rFonts w:eastAsia="Calibri"/>
          <w:lang w:eastAsia="en-US"/>
        </w:rPr>
      </w:pPr>
      <w:r w:rsidRPr="0012469E">
        <w:rPr>
          <w:rFonts w:eastAsia="Calibri"/>
          <w:highlight w:val="lightGray"/>
          <w:lang w:eastAsia="en-US"/>
        </w:rPr>
        <w:t>xx</w:t>
      </w:r>
      <w:r w:rsidRPr="00543C1A">
        <w:rPr>
          <w:rFonts w:eastAsia="Calibri"/>
          <w:lang w:eastAsia="en-US"/>
        </w:rPr>
        <w:t>. člen</w:t>
      </w:r>
    </w:p>
    <w:p w14:paraId="70914D0C" w14:textId="77777777" w:rsidR="00093B68" w:rsidRPr="00543C1A" w:rsidRDefault="00093B68" w:rsidP="000C2A17"/>
    <w:p w14:paraId="1145A977" w14:textId="77777777" w:rsidR="00093B68" w:rsidRPr="00543C1A" w:rsidRDefault="00093B68" w:rsidP="000C2A17">
      <w:r w:rsidRPr="00543C1A">
        <w:t>V razmerju do naročnika izvajalec v celoti odgovarja za izvedbo storitev, ki so predmet te pogodbe.</w:t>
      </w:r>
    </w:p>
    <w:p w14:paraId="3883077B" w14:textId="77777777" w:rsidR="00093B68" w:rsidRPr="00543C1A" w:rsidRDefault="00093B68" w:rsidP="000C2A17"/>
    <w:p w14:paraId="15C2DDF1" w14:textId="77777777" w:rsidR="00093B68" w:rsidRPr="00543C1A" w:rsidRDefault="00093B68" w:rsidP="000C2A17">
      <w:pPr>
        <w:jc w:val="center"/>
        <w:rPr>
          <w:rFonts w:eastAsia="Calibri"/>
          <w:lang w:eastAsia="en-US"/>
        </w:rPr>
      </w:pPr>
      <w:r w:rsidRPr="0012469E">
        <w:rPr>
          <w:rFonts w:eastAsia="Calibri"/>
          <w:highlight w:val="lightGray"/>
          <w:lang w:eastAsia="en-US"/>
        </w:rPr>
        <w:t>xx</w:t>
      </w:r>
      <w:r w:rsidRPr="00543C1A">
        <w:rPr>
          <w:rFonts w:eastAsia="Calibri"/>
          <w:lang w:eastAsia="en-US"/>
        </w:rPr>
        <w:t>. člen</w:t>
      </w:r>
    </w:p>
    <w:p w14:paraId="6FC91B5F" w14:textId="77777777" w:rsidR="00093B68" w:rsidRPr="00543C1A" w:rsidRDefault="00093B68" w:rsidP="00236544"/>
    <w:p w14:paraId="112C0DE4" w14:textId="77777777" w:rsidR="00093B68" w:rsidRPr="00543C1A" w:rsidRDefault="00093B68" w:rsidP="00236544">
      <w:r w:rsidRPr="00543C1A">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621D9966" w14:textId="77777777" w:rsidR="00093B68" w:rsidRPr="00543C1A" w:rsidRDefault="00093B68" w:rsidP="00236544"/>
    <w:p w14:paraId="2492D963" w14:textId="77777777" w:rsidR="00093B68" w:rsidRPr="00543C1A" w:rsidRDefault="00093B68" w:rsidP="000C2A17">
      <w:pPr>
        <w:jc w:val="center"/>
        <w:rPr>
          <w:rFonts w:eastAsia="Calibri"/>
          <w:lang w:eastAsia="en-US"/>
        </w:rPr>
      </w:pPr>
      <w:r w:rsidRPr="0012469E">
        <w:rPr>
          <w:rFonts w:eastAsia="Calibri"/>
          <w:highlight w:val="lightGray"/>
          <w:lang w:eastAsia="en-US"/>
        </w:rPr>
        <w:t>xx</w:t>
      </w:r>
      <w:r w:rsidRPr="00543C1A">
        <w:rPr>
          <w:rFonts w:eastAsia="Calibri"/>
          <w:lang w:eastAsia="en-US"/>
        </w:rPr>
        <w:t>. člen</w:t>
      </w:r>
    </w:p>
    <w:p w14:paraId="30AA840E" w14:textId="77777777" w:rsidR="00093B68" w:rsidRPr="00543C1A" w:rsidRDefault="00093B68" w:rsidP="00236544"/>
    <w:p w14:paraId="1898E5CE" w14:textId="77777777" w:rsidR="00093B68" w:rsidRPr="00543C1A" w:rsidRDefault="00093B68" w:rsidP="00236544">
      <w:r w:rsidRPr="00543C1A">
        <w:rPr>
          <w:i/>
        </w:rPr>
        <w:t>/če bo podizvajalec zahteval neposredna plačila/:</w:t>
      </w:r>
      <w:r w:rsidRPr="00543C1A">
        <w:t xml:space="preserve"> Neposredna plačila podizvajalcem po tej pogodbi so obvezna. Izvajalec pooblašča naročnika, da na podlagi potrjenih računov neposredno plačuje </w:t>
      </w:r>
      <w:r w:rsidRPr="00543C1A">
        <w:lastRenderedPageBreak/>
        <w:t>podizvajalcem dela, ki jih bodo ti opravljali po pogodbi. Izvajalec mora računu obvezno priložiti predhodno potrjene račune podizvajalca (-cev), ki so opravljali storitve po pogodbi.</w:t>
      </w:r>
    </w:p>
    <w:p w14:paraId="3CB4C5B6" w14:textId="77777777" w:rsidR="00093B68" w:rsidRPr="00543C1A" w:rsidRDefault="00093B68" w:rsidP="00236544"/>
    <w:p w14:paraId="7E11A198" w14:textId="77777777" w:rsidR="00093B68" w:rsidRDefault="00093B68" w:rsidP="00236544">
      <w:r w:rsidRPr="00543C1A">
        <w:rPr>
          <w:i/>
        </w:rPr>
        <w:t xml:space="preserve">/če podizvajalec ne bo zahteval neposrednega plačila/: </w:t>
      </w:r>
      <w:r w:rsidRPr="00543C1A">
        <w:t>Izvajalec mora naročniku najpozneje v 60 dneh od plačila končnega računa poslati svojo pisno izjavo in pisno izjavo podizvajalca, da je podizvajalec prejel plačilo za izvedene storitve, neposredno povezano s predmetom javnega naročila.</w:t>
      </w:r>
    </w:p>
    <w:p w14:paraId="44FC5BFA" w14:textId="77777777" w:rsidR="008653D3" w:rsidRPr="00543C1A" w:rsidRDefault="008653D3" w:rsidP="00236544"/>
    <w:p w14:paraId="1F1B781C" w14:textId="7BDB8211" w:rsidR="00593C30" w:rsidRPr="00543C1A" w:rsidRDefault="00593C30" w:rsidP="00236544"/>
    <w:p w14:paraId="0BA60FE9" w14:textId="56ACEDF7" w:rsidR="00593C30" w:rsidRPr="00543C1A" w:rsidRDefault="00593C30" w:rsidP="008313BD">
      <w:pPr>
        <w:pStyle w:val="Slog1"/>
        <w:ind w:left="530" w:hanging="357"/>
        <w:rPr>
          <w:szCs w:val="20"/>
        </w:rPr>
      </w:pPr>
      <w:r w:rsidRPr="00543C1A">
        <w:rPr>
          <w:szCs w:val="20"/>
        </w:rPr>
        <w:t>POGODBENA KAZEN</w:t>
      </w:r>
    </w:p>
    <w:p w14:paraId="728A45A5" w14:textId="00D13F84" w:rsidR="00593C30" w:rsidRPr="00543C1A" w:rsidRDefault="00593C30" w:rsidP="000C2A17">
      <w:pPr>
        <w:shd w:val="clear" w:color="auto" w:fill="auto"/>
        <w:suppressAutoHyphens w:val="0"/>
        <w:overflowPunct/>
        <w:autoSpaceDN w:val="0"/>
        <w:adjustRightInd w:val="0"/>
        <w:jc w:val="left"/>
        <w:rPr>
          <w:rFonts w:eastAsiaTheme="minorHAnsi"/>
          <w:lang w:eastAsia="en-US"/>
        </w:rPr>
      </w:pPr>
    </w:p>
    <w:p w14:paraId="667B5058" w14:textId="77777777" w:rsidR="00593C30" w:rsidRPr="00543C1A" w:rsidRDefault="00593C30" w:rsidP="000C2A17">
      <w:pPr>
        <w:pStyle w:val="len"/>
        <w:ind w:left="357" w:hanging="357"/>
      </w:pPr>
      <w:r w:rsidRPr="00543C1A">
        <w:t>člen</w:t>
      </w:r>
    </w:p>
    <w:p w14:paraId="767E4DCB" w14:textId="77777777" w:rsidR="00593C30" w:rsidRPr="00543C1A" w:rsidRDefault="00593C30" w:rsidP="00236544">
      <w:pPr>
        <w:rPr>
          <w:rFonts w:eastAsiaTheme="minorHAnsi"/>
          <w:lang w:eastAsia="en-US"/>
        </w:rPr>
      </w:pPr>
    </w:p>
    <w:p w14:paraId="30CA86F3" w14:textId="61CE6E7F" w:rsidR="008653D3" w:rsidRPr="008653D3" w:rsidRDefault="008653D3" w:rsidP="008653D3">
      <w:pPr>
        <w:rPr>
          <w:rFonts w:eastAsiaTheme="minorHAnsi"/>
          <w:lang w:eastAsia="en-US"/>
        </w:rPr>
      </w:pPr>
      <w:r w:rsidRPr="008653D3">
        <w:rPr>
          <w:rFonts w:eastAsiaTheme="minorHAnsi"/>
          <w:lang w:eastAsia="en-US"/>
        </w:rPr>
        <w:t>Če izvajalec zamuja z izvedbo pogodbenih obveznosti, je naročniku dolžan plačati pogodbeno kazen v višini 1 odstotka od</w:t>
      </w:r>
      <w:r>
        <w:rPr>
          <w:rFonts w:eastAsiaTheme="minorHAnsi"/>
          <w:lang w:eastAsia="en-US"/>
        </w:rPr>
        <w:t xml:space="preserve"> predvidene skupne</w:t>
      </w:r>
      <w:r w:rsidRPr="008653D3">
        <w:rPr>
          <w:rFonts w:eastAsiaTheme="minorHAnsi"/>
          <w:lang w:eastAsia="en-US"/>
        </w:rPr>
        <w:t xml:space="preserve"> pogodbene vrednosti z DDV za vsak dan zamude</w:t>
      </w:r>
      <w:r>
        <w:rPr>
          <w:rFonts w:eastAsiaTheme="minorHAnsi"/>
          <w:lang w:eastAsia="en-US"/>
        </w:rPr>
        <w:t xml:space="preserve">, </w:t>
      </w:r>
      <w:r w:rsidRPr="00543C1A">
        <w:rPr>
          <w:rFonts w:eastAsiaTheme="minorHAnsi"/>
          <w:lang w:eastAsia="en-US"/>
        </w:rPr>
        <w:t>vendar največ do vključno 10 % predvidene skupne pogodbene vrednosti z DDV</w:t>
      </w:r>
      <w:r w:rsidR="004F22B4">
        <w:rPr>
          <w:rFonts w:eastAsiaTheme="minorHAnsi"/>
          <w:lang w:eastAsia="en-US"/>
        </w:rPr>
        <w:t xml:space="preserve"> za vsako posamezno zamudo</w:t>
      </w:r>
      <w:r w:rsidRPr="00543C1A">
        <w:rPr>
          <w:rFonts w:eastAsiaTheme="minorHAnsi"/>
          <w:lang w:eastAsia="en-US"/>
        </w:rPr>
        <w:t>.</w:t>
      </w:r>
    </w:p>
    <w:p w14:paraId="64A7E261" w14:textId="77777777" w:rsidR="008653D3" w:rsidRPr="008653D3" w:rsidRDefault="008653D3" w:rsidP="008653D3">
      <w:pPr>
        <w:rPr>
          <w:rFonts w:eastAsiaTheme="minorHAnsi"/>
          <w:lang w:eastAsia="en-US"/>
        </w:rPr>
      </w:pPr>
    </w:p>
    <w:p w14:paraId="17A495BB" w14:textId="77777777" w:rsidR="008653D3" w:rsidRPr="008653D3" w:rsidRDefault="008653D3" w:rsidP="008653D3">
      <w:pPr>
        <w:rPr>
          <w:rFonts w:eastAsiaTheme="minorHAnsi"/>
          <w:lang w:eastAsia="en-US"/>
        </w:rPr>
      </w:pPr>
      <w:r w:rsidRPr="008653D3">
        <w:rPr>
          <w:rFonts w:eastAsiaTheme="minorHAnsi"/>
          <w:lang w:eastAsia="en-US"/>
        </w:rPr>
        <w:t>Če izvajalec zamuja z izvedbo predmeta pogodbe toliko, da bi lahko naročniku nastala škoda ali da bi izvedba izgubila pomen, lahko naročnik naroči nadomestno storitev pri drugem izvajalcu na stroške zamudnika, lahko pa odstopi od pogodbe in zahteva povrnitev škode.</w:t>
      </w:r>
    </w:p>
    <w:p w14:paraId="2010EF64" w14:textId="77777777" w:rsidR="008653D3" w:rsidRPr="008653D3" w:rsidRDefault="008653D3" w:rsidP="008653D3">
      <w:pPr>
        <w:rPr>
          <w:rFonts w:eastAsiaTheme="minorHAnsi"/>
          <w:lang w:eastAsia="en-US"/>
        </w:rPr>
      </w:pPr>
    </w:p>
    <w:p w14:paraId="44BC9B9B" w14:textId="74F7E737" w:rsidR="008653D3" w:rsidRPr="008653D3" w:rsidRDefault="008653D3" w:rsidP="008653D3">
      <w:pPr>
        <w:rPr>
          <w:rFonts w:eastAsiaTheme="minorHAnsi"/>
          <w:lang w:eastAsia="en-US"/>
        </w:rPr>
      </w:pPr>
      <w:r w:rsidRPr="008653D3">
        <w:rPr>
          <w:rFonts w:eastAsiaTheme="minorHAnsi"/>
          <w:lang w:eastAsia="en-US"/>
        </w:rPr>
        <w:t>Izvajalec ne odgovarja za zamudo, če naročnik ne izpolni svojih obveznosti</w:t>
      </w:r>
      <w:r w:rsidR="004F22B4">
        <w:rPr>
          <w:rFonts w:eastAsiaTheme="minorHAnsi"/>
          <w:lang w:eastAsia="en-US"/>
        </w:rPr>
        <w:t xml:space="preserve">, ki so pogoj za </w:t>
      </w:r>
      <w:r w:rsidR="004F22B4" w:rsidRPr="004F22B4">
        <w:rPr>
          <w:rFonts w:eastAsiaTheme="minorHAnsi"/>
          <w:lang w:eastAsia="en-US"/>
        </w:rPr>
        <w:t xml:space="preserve">pravočasno izvedbo </w:t>
      </w:r>
      <w:r w:rsidR="004F22B4">
        <w:rPr>
          <w:rFonts w:eastAsiaTheme="minorHAnsi"/>
          <w:lang w:eastAsia="en-US"/>
        </w:rPr>
        <w:t xml:space="preserve">izvajalčevih </w:t>
      </w:r>
      <w:r w:rsidR="004F22B4" w:rsidRPr="004F22B4">
        <w:rPr>
          <w:rFonts w:eastAsiaTheme="minorHAnsi"/>
          <w:lang w:eastAsia="en-US"/>
        </w:rPr>
        <w:t>pogodbenih obveznosti</w:t>
      </w:r>
      <w:r w:rsidRPr="008653D3">
        <w:rPr>
          <w:rFonts w:eastAsiaTheme="minorHAnsi"/>
          <w:lang w:eastAsia="en-US"/>
        </w:rPr>
        <w:t>. V kolikor naročnik zamuja z izpolnitvijo svojih obveznosti, se roki za izvedbo s strani izvajalca podaljšajo za čas te zamude.</w:t>
      </w:r>
    </w:p>
    <w:p w14:paraId="12AA5FB4" w14:textId="77777777" w:rsidR="008653D3" w:rsidRPr="008653D3" w:rsidRDefault="008653D3" w:rsidP="008653D3">
      <w:pPr>
        <w:rPr>
          <w:rFonts w:eastAsiaTheme="minorHAnsi"/>
          <w:lang w:eastAsia="en-US"/>
        </w:rPr>
      </w:pPr>
    </w:p>
    <w:p w14:paraId="2D26406D" w14:textId="17C6DACB" w:rsidR="008653D3" w:rsidRPr="008653D3" w:rsidRDefault="008653D3" w:rsidP="008653D3">
      <w:pPr>
        <w:rPr>
          <w:rFonts w:eastAsiaTheme="minorHAnsi"/>
          <w:lang w:eastAsia="en-US"/>
        </w:rPr>
      </w:pPr>
      <w:r w:rsidRPr="008653D3">
        <w:rPr>
          <w:rFonts w:eastAsiaTheme="minorHAnsi"/>
          <w:lang w:eastAsia="en-US"/>
        </w:rPr>
        <w:t>Pogodbeni stranki soglašata, da v primeru zamude z izpolnitvijo, izvajalca ob sprejemu izpolnitve ni potrebno posebej obvestiti o pridržanju pravice do pogodbene kazni, pač pa se pogodbena kazen obračuna v skladu z določili te pogodbe ob vsaki zamudi brez obvestila.</w:t>
      </w:r>
    </w:p>
    <w:p w14:paraId="2F826CBE" w14:textId="77777777" w:rsidR="008653D3" w:rsidRPr="008653D3" w:rsidRDefault="008653D3" w:rsidP="008653D3">
      <w:pPr>
        <w:rPr>
          <w:rFonts w:eastAsiaTheme="minorHAnsi"/>
          <w:lang w:eastAsia="en-US"/>
        </w:rPr>
      </w:pPr>
    </w:p>
    <w:p w14:paraId="10B8BC9D" w14:textId="398EE119" w:rsidR="008653D3" w:rsidRDefault="008653D3" w:rsidP="00236544">
      <w:pPr>
        <w:rPr>
          <w:rFonts w:eastAsiaTheme="minorHAnsi"/>
          <w:lang w:eastAsia="en-US"/>
        </w:rPr>
      </w:pPr>
      <w:r w:rsidRPr="008653D3">
        <w:rPr>
          <w:rFonts w:eastAsiaTheme="minorHAnsi"/>
          <w:lang w:eastAsia="en-US"/>
        </w:rPr>
        <w:t>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w:t>
      </w:r>
    </w:p>
    <w:p w14:paraId="7F657A81" w14:textId="77777777" w:rsidR="00A872C4" w:rsidRPr="00543C1A" w:rsidRDefault="00A872C4" w:rsidP="00236544">
      <w:pPr>
        <w:rPr>
          <w:rFonts w:eastAsiaTheme="minorHAnsi"/>
          <w:lang w:eastAsia="en-US"/>
        </w:rPr>
      </w:pPr>
    </w:p>
    <w:p w14:paraId="2F7DFD5F" w14:textId="5063F55D" w:rsidR="00593C30" w:rsidRPr="00543C1A" w:rsidRDefault="00593C30" w:rsidP="00236544"/>
    <w:p w14:paraId="727A714E" w14:textId="5C889271" w:rsidR="00A872C4" w:rsidRPr="00543C1A" w:rsidRDefault="00A872C4" w:rsidP="008313BD">
      <w:pPr>
        <w:pStyle w:val="Slog1"/>
        <w:ind w:left="530" w:hanging="357"/>
        <w:rPr>
          <w:szCs w:val="20"/>
        </w:rPr>
      </w:pPr>
      <w:r w:rsidRPr="00543C1A">
        <w:rPr>
          <w:szCs w:val="20"/>
        </w:rPr>
        <w:t>ZAVAROVANJE ZA DOBRO IZVEDBO POGODBENIH OBVEZNOSTI</w:t>
      </w:r>
    </w:p>
    <w:p w14:paraId="25C8C322" w14:textId="7E66EF36" w:rsidR="00A872C4" w:rsidRPr="00543C1A" w:rsidRDefault="00A872C4" w:rsidP="000C2A17"/>
    <w:p w14:paraId="1E56D090" w14:textId="77777777" w:rsidR="00A872C4" w:rsidRPr="00543C1A" w:rsidRDefault="00A872C4" w:rsidP="000C2A17">
      <w:pPr>
        <w:pStyle w:val="len"/>
        <w:ind w:left="357" w:hanging="357"/>
      </w:pPr>
      <w:r w:rsidRPr="00543C1A">
        <w:t>člen</w:t>
      </w:r>
    </w:p>
    <w:p w14:paraId="1350623E" w14:textId="6FD6BBDE" w:rsidR="004F22B4" w:rsidRDefault="004F22B4" w:rsidP="00236544"/>
    <w:p w14:paraId="6974FDAD" w14:textId="365065CD" w:rsidR="004F22B4" w:rsidRPr="00543C1A" w:rsidRDefault="004F22B4" w:rsidP="00236544">
      <w:r w:rsidRPr="004F22B4">
        <w:t xml:space="preserve">Izvajalec je dolžan najkasneje v roku 10 (desetih) dni od sklenitve te pogodbe naročniku predložiti  zavarovanje za dobro izvedbo pogodbenih obveznosti v višini </w:t>
      </w:r>
      <w:r>
        <w:t>5</w:t>
      </w:r>
      <w:r w:rsidRPr="004F22B4">
        <w:t xml:space="preserve"> odstotkov predvidene</w:t>
      </w:r>
      <w:r>
        <w:t xml:space="preserve"> skupne</w:t>
      </w:r>
      <w:r w:rsidRPr="004F22B4">
        <w:t xml:space="preserve"> pogodbene vrednosti z DDV, z veljavnostjo še najmanj 30 (trideset) dni po preteku veljavnosti te pogodbe.</w:t>
      </w:r>
    </w:p>
    <w:p w14:paraId="74831CB2" w14:textId="77777777" w:rsidR="00A872C4" w:rsidRPr="00543C1A" w:rsidRDefault="00A872C4" w:rsidP="00236544"/>
    <w:p w14:paraId="64F0C23C" w14:textId="77777777" w:rsidR="00A872C4" w:rsidRPr="00543C1A" w:rsidRDefault="00A872C4" w:rsidP="00236544">
      <w:r w:rsidRPr="00543C1A">
        <w:t>V primeru sprememb pogodbe, ki bi vplivale na višino oziroma veljavnost zavarovanja, mora izvajalec temu ustrezno spremeniti tudi zavarovanje za dobro izvedbo pogodbenih obveznosti oziroma podaljšati njegovo veljavnost.</w:t>
      </w:r>
    </w:p>
    <w:p w14:paraId="03587575" w14:textId="77777777" w:rsidR="00A872C4" w:rsidRPr="00543C1A" w:rsidRDefault="00A872C4" w:rsidP="00236544"/>
    <w:p w14:paraId="739EAE11" w14:textId="77777777" w:rsidR="00A872C4" w:rsidRPr="00543C1A" w:rsidRDefault="00A872C4" w:rsidP="00236544">
      <w:r w:rsidRPr="00543C1A">
        <w:t>Naročnik bo unovčil zavarovanje za dobro izvedbo pogodbenih obveznosti, v primeru če izvajalec:</w:t>
      </w:r>
    </w:p>
    <w:p w14:paraId="2988B498" w14:textId="77777777" w:rsidR="00A872C4" w:rsidRPr="00543C1A" w:rsidRDefault="00A872C4" w:rsidP="00236544">
      <w:pPr>
        <w:pStyle w:val="Odstavekseznama"/>
        <w:numPr>
          <w:ilvl w:val="0"/>
          <w:numId w:val="11"/>
        </w:numPr>
      </w:pPr>
      <w:r w:rsidRPr="00543C1A">
        <w:t>ne bo pričel izvajati svojih pogodbenih obveznosti v skladu z določili pogodbe ali</w:t>
      </w:r>
    </w:p>
    <w:p w14:paraId="7C84ECC7" w14:textId="77777777" w:rsidR="00A872C4" w:rsidRPr="00543C1A" w:rsidRDefault="00A872C4" w:rsidP="00236544">
      <w:pPr>
        <w:pStyle w:val="Odstavekseznama"/>
        <w:numPr>
          <w:ilvl w:val="0"/>
          <w:numId w:val="11"/>
        </w:numPr>
      </w:pPr>
      <w:r w:rsidRPr="00543C1A">
        <w:t>ne bo izpolnil svojih pogodbenih obveznosti v skladu z določili pogodbe ali</w:t>
      </w:r>
    </w:p>
    <w:p w14:paraId="127C8C07" w14:textId="77777777" w:rsidR="00A872C4" w:rsidRPr="00543C1A" w:rsidRDefault="00A872C4" w:rsidP="00236544">
      <w:pPr>
        <w:pStyle w:val="Odstavekseznama"/>
        <w:numPr>
          <w:ilvl w:val="0"/>
          <w:numId w:val="11"/>
        </w:numPr>
      </w:pPr>
      <w:r w:rsidRPr="00543C1A">
        <w:t>ne bo pravočasno izpolnil svojih pogodbenih obveznosti v skladu z določili pogodbe ali</w:t>
      </w:r>
    </w:p>
    <w:p w14:paraId="4F14943A" w14:textId="77777777" w:rsidR="00A872C4" w:rsidRPr="00543C1A" w:rsidRDefault="00A872C4" w:rsidP="00236544">
      <w:pPr>
        <w:pStyle w:val="Odstavekseznama"/>
        <w:numPr>
          <w:ilvl w:val="0"/>
          <w:numId w:val="11"/>
        </w:numPr>
      </w:pPr>
      <w:r w:rsidRPr="00543C1A">
        <w:t>ne bo pravilno izpolnil svojih pogodbenih obveznosti v skladu z določili pogodbe ali</w:t>
      </w:r>
    </w:p>
    <w:p w14:paraId="63874AF0" w14:textId="77777777" w:rsidR="00A872C4" w:rsidRPr="00543C1A" w:rsidRDefault="00A872C4" w:rsidP="00236544">
      <w:pPr>
        <w:pStyle w:val="Odstavekseznama"/>
        <w:numPr>
          <w:ilvl w:val="0"/>
          <w:numId w:val="11"/>
        </w:numPr>
      </w:pPr>
      <w:r w:rsidRPr="00543C1A">
        <w:t>bo prenehal izpolnjevati svoje pogodbene obveznosti določene v pogodbi.</w:t>
      </w:r>
    </w:p>
    <w:p w14:paraId="5852B92B" w14:textId="77777777" w:rsidR="00A872C4" w:rsidRPr="00543C1A" w:rsidRDefault="00A872C4" w:rsidP="00236544"/>
    <w:p w14:paraId="78969A9B" w14:textId="77777777" w:rsidR="00A872C4" w:rsidRPr="00543C1A" w:rsidRDefault="00A872C4" w:rsidP="00236544">
      <w:r w:rsidRPr="00543C1A">
        <w:t>Če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4B63368" w14:textId="77777777" w:rsidR="00A872C4" w:rsidRPr="00543C1A" w:rsidRDefault="00A872C4" w:rsidP="00236544"/>
    <w:p w14:paraId="1CDEE371" w14:textId="77777777" w:rsidR="00A872C4" w:rsidRPr="00543C1A" w:rsidRDefault="00A872C4" w:rsidP="00236544">
      <w:r w:rsidRPr="00543C1A">
        <w:lastRenderedPageBreak/>
        <w:t>V primerih zamud ali kršitev, za katere je v tej pogodbi določena pogodbena kazen, se prvenstveno obračuna pogodbena kazen, zavarovanje za dobro izvedbo pogodbenih obveznosti pa se lahko unovči ob nadaljevanju zamude ali kršitve.</w:t>
      </w:r>
    </w:p>
    <w:p w14:paraId="18633BB6" w14:textId="77777777" w:rsidR="00166FC7" w:rsidRPr="00543C1A" w:rsidRDefault="00166FC7" w:rsidP="00236544"/>
    <w:p w14:paraId="10C7EDDB" w14:textId="686CC0F6" w:rsidR="004F22B4" w:rsidRDefault="004F22B4" w:rsidP="008313BD">
      <w:pPr>
        <w:pStyle w:val="Slog1"/>
        <w:ind w:left="530" w:hanging="357"/>
        <w:rPr>
          <w:szCs w:val="20"/>
        </w:rPr>
      </w:pPr>
      <w:r>
        <w:rPr>
          <w:szCs w:val="20"/>
        </w:rPr>
        <w:t>VARNOSTNE DOLOČBE</w:t>
      </w:r>
    </w:p>
    <w:p w14:paraId="147B49D1" w14:textId="77777777" w:rsidR="004F22B4" w:rsidRDefault="004F22B4" w:rsidP="00A65795">
      <w:pPr>
        <w:pStyle w:val="Slog1"/>
        <w:numPr>
          <w:ilvl w:val="0"/>
          <w:numId w:val="0"/>
        </w:numPr>
        <w:ind w:left="720" w:hanging="360"/>
        <w:rPr>
          <w:szCs w:val="20"/>
        </w:rPr>
      </w:pPr>
    </w:p>
    <w:p w14:paraId="69C9073B" w14:textId="4CCCD612" w:rsidR="004F22B4" w:rsidRDefault="004F22B4" w:rsidP="00A65795">
      <w:pPr>
        <w:pStyle w:val="len"/>
      </w:pPr>
      <w:r>
        <w:t>člen</w:t>
      </w:r>
    </w:p>
    <w:p w14:paraId="3B788DAF" w14:textId="77777777" w:rsidR="004F22B4" w:rsidRDefault="004F22B4" w:rsidP="00A65795">
      <w:pPr>
        <w:pStyle w:val="len"/>
        <w:numPr>
          <w:ilvl w:val="0"/>
          <w:numId w:val="0"/>
        </w:numPr>
        <w:jc w:val="both"/>
      </w:pPr>
    </w:p>
    <w:p w14:paraId="5055F14A" w14:textId="77777777" w:rsidR="00A65795" w:rsidRDefault="00A65795" w:rsidP="00A65795">
      <w:r>
        <w:t xml:space="preserve">Izvajalec se zavezuje, da bo vse podatke, dejstva in listine naročnika, s katerimi bo prišel v stik ob izvajanju te pogodbe, skrbno varoval in jih ne bo razkril tretjim osebam ali uporabil v svojo korist, ne v času trajanja te pogodbe, niti kadarkoli po njenem prenehanju. Izvajalec se zavezuje, da rezultati dela ne bodo zapustili delovnega okolja izvajalca in naročnika in ne bodo uporabljeni za druge namene. </w:t>
      </w:r>
    </w:p>
    <w:p w14:paraId="0C1680A6" w14:textId="77777777" w:rsidR="00A65795" w:rsidRDefault="00A65795" w:rsidP="00A65795"/>
    <w:p w14:paraId="56520ED6" w14:textId="31F7DFDA" w:rsidR="00A65795" w:rsidRDefault="00A65795" w:rsidP="00A65795">
      <w:r>
        <w:t>Informacije v zvezi z infrastrukturo, komunikacijskim omrežjem in aplikacijami državnih organov, do katerih pride med svojim delom, izvajalec ne sme uporabljati za druge namene in izven obsega te pogodbe.</w:t>
      </w:r>
    </w:p>
    <w:p w14:paraId="250FF9DE" w14:textId="77777777" w:rsidR="00A65795" w:rsidRDefault="00A65795" w:rsidP="00A65795"/>
    <w:p w14:paraId="70F1701E" w14:textId="48E22404" w:rsidR="00A65795" w:rsidRDefault="00A65795" w:rsidP="00A65795">
      <w: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967311F" w14:textId="77777777" w:rsidR="00A65795" w:rsidRDefault="00A65795" w:rsidP="00A65795"/>
    <w:p w14:paraId="06D466C7" w14:textId="338B89BD" w:rsidR="00A65795" w:rsidRDefault="00A65795" w:rsidP="00A65795">
      <w:r>
        <w:t>Izvajalec je dolžan z obveznostmi iz tega člena seznaniti svoje zaposlene. Za morebitne kršitve obveznosti, določene v prvem, drugem in tretjem odstavku tega člena, je izvajalec odškodninsko odgovoren.</w:t>
      </w:r>
    </w:p>
    <w:p w14:paraId="1D77A528" w14:textId="77777777" w:rsidR="00A65795" w:rsidRDefault="00A65795" w:rsidP="00A65795"/>
    <w:p w14:paraId="3C320D4F" w14:textId="1207A03D" w:rsidR="004F22B4" w:rsidRDefault="00A65795" w:rsidP="00A65795">
      <w:r>
        <w:t>Izvajalec naročniku omogoča izvajanje nadzora nad izvajanjem postopkov in ukrepov iz tega člena.</w:t>
      </w:r>
    </w:p>
    <w:p w14:paraId="4A76C75D" w14:textId="77777777" w:rsidR="00A65795" w:rsidRDefault="00A65795" w:rsidP="00A65795"/>
    <w:p w14:paraId="02DFB786" w14:textId="74EBA522" w:rsidR="00A65795" w:rsidRDefault="00A65795" w:rsidP="00A65795">
      <w:pPr>
        <w:pStyle w:val="len"/>
      </w:pPr>
      <w:r>
        <w:t>člen</w:t>
      </w:r>
    </w:p>
    <w:p w14:paraId="23A6805B" w14:textId="77777777" w:rsidR="00A65795" w:rsidRDefault="00A65795" w:rsidP="00A65795">
      <w:pPr>
        <w:pStyle w:val="len"/>
        <w:numPr>
          <w:ilvl w:val="0"/>
          <w:numId w:val="0"/>
        </w:numPr>
        <w:ind w:left="360" w:hanging="360"/>
      </w:pPr>
    </w:p>
    <w:p w14:paraId="52833DE3" w14:textId="7AE86FE1" w:rsidR="00A65795" w:rsidRDefault="00A65795" w:rsidP="00A65795">
      <w: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0FEA01FD" w14:textId="77777777" w:rsidR="00A65795" w:rsidRDefault="00A65795" w:rsidP="00A65795"/>
    <w:p w14:paraId="1F5AF631" w14:textId="41BD6B54" w:rsidR="00A65795" w:rsidRDefault="00A65795" w:rsidP="00A65795">
      <w: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7FA380E0" w14:textId="77777777" w:rsidR="00A65795" w:rsidRDefault="00A65795" w:rsidP="00A65795"/>
    <w:p w14:paraId="3E9411BA" w14:textId="559914BB" w:rsidR="00A65795" w:rsidRDefault="00A65795" w:rsidP="00A65795">
      <w: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5178EC41" w14:textId="77777777" w:rsidR="00A65795" w:rsidRDefault="00A65795" w:rsidP="00A65795"/>
    <w:p w14:paraId="270C51BB" w14:textId="5FC822F5" w:rsidR="00A65795" w:rsidRDefault="00A65795" w:rsidP="00A65795">
      <w:r>
        <w:t xml:space="preserve">Vsi izvajalčevi kadri, ki bodo sodelovali pri izvajanju te pogodbe, morajo varovati vse (osebne, poslovne in zaupne) podatke naročnika in drugih državnih organov, s katerimi bodo prišli v stik pri izvajanju naročila. </w:t>
      </w:r>
    </w:p>
    <w:p w14:paraId="1EA83DCA" w14:textId="77777777" w:rsidR="00A65795" w:rsidRDefault="00A65795" w:rsidP="00A65795"/>
    <w:p w14:paraId="04ECEAE3" w14:textId="4454A72D" w:rsidR="00A65795" w:rsidRDefault="00A65795" w:rsidP="00637652">
      <w:r>
        <w:t>Izvajalec je dolžan z obveznostmi iz tega člena seznaniti svoje zaposlene. Za morebitne kršitve je izvajalec odškodninsko odgovoren.</w:t>
      </w:r>
    </w:p>
    <w:p w14:paraId="263DA37F" w14:textId="77777777" w:rsidR="004F22B4" w:rsidRDefault="004F22B4" w:rsidP="00A65795">
      <w:pPr>
        <w:pStyle w:val="Slog1"/>
        <w:numPr>
          <w:ilvl w:val="0"/>
          <w:numId w:val="0"/>
        </w:numPr>
        <w:ind w:left="720" w:hanging="360"/>
        <w:rPr>
          <w:szCs w:val="20"/>
        </w:rPr>
      </w:pPr>
    </w:p>
    <w:p w14:paraId="6FE3B930" w14:textId="77777777" w:rsidR="004F22B4" w:rsidRDefault="004F22B4" w:rsidP="00637652">
      <w:pPr>
        <w:pStyle w:val="Slog1"/>
        <w:numPr>
          <w:ilvl w:val="0"/>
          <w:numId w:val="0"/>
        </w:numPr>
        <w:ind w:hanging="360"/>
        <w:rPr>
          <w:szCs w:val="20"/>
        </w:rPr>
      </w:pPr>
    </w:p>
    <w:p w14:paraId="4A642E2C" w14:textId="12E90740" w:rsidR="001D5985" w:rsidRPr="00543C1A" w:rsidRDefault="001D5985" w:rsidP="008313BD">
      <w:pPr>
        <w:pStyle w:val="Slog1"/>
        <w:ind w:left="530" w:hanging="357"/>
        <w:rPr>
          <w:szCs w:val="20"/>
        </w:rPr>
      </w:pPr>
      <w:r w:rsidRPr="00543C1A">
        <w:rPr>
          <w:szCs w:val="20"/>
        </w:rPr>
        <w:t>PROTIKORUPCIJSKA KLAVZULA</w:t>
      </w:r>
    </w:p>
    <w:p w14:paraId="1DF1D0F5" w14:textId="77777777" w:rsidR="001D5985" w:rsidRPr="00543C1A" w:rsidRDefault="001D5985" w:rsidP="000C2A17"/>
    <w:p w14:paraId="009A3D77" w14:textId="77777777" w:rsidR="001D5985" w:rsidRPr="00543C1A" w:rsidRDefault="001D5985" w:rsidP="000C2A17">
      <w:pPr>
        <w:pStyle w:val="len"/>
        <w:ind w:left="357" w:hanging="357"/>
      </w:pPr>
      <w:r w:rsidRPr="00543C1A">
        <w:t>člen</w:t>
      </w:r>
    </w:p>
    <w:p w14:paraId="3834A259" w14:textId="77777777" w:rsidR="001D5985" w:rsidRPr="00543C1A" w:rsidRDefault="001D5985" w:rsidP="00236544"/>
    <w:p w14:paraId="5644F8F0" w14:textId="77777777" w:rsidR="001D5985" w:rsidRPr="00543C1A" w:rsidRDefault="001D5985" w:rsidP="00236544">
      <w:r w:rsidRPr="00543C1A">
        <w:t xml:space="preserve">V primeru, da se ugotovi, da je pri izvedbi javnega naročila, na podlagi katerega je podpisana ta pogodba ali pri izvajanju te pogodbe, kdo v imenu ali na račun druge stranke, predstavniku ali posredniku </w:t>
      </w:r>
      <w:r w:rsidRPr="00543C1A">
        <w:lastRenderedPageBreak/>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F0EF4DE" w14:textId="77777777" w:rsidR="001D5985" w:rsidRPr="00543C1A" w:rsidRDefault="001D5985" w:rsidP="00236544"/>
    <w:p w14:paraId="6BD4AEC7" w14:textId="77777777" w:rsidR="001D5985" w:rsidRPr="00543C1A" w:rsidRDefault="001D5985" w:rsidP="00236544">
      <w:r w:rsidRPr="00543C1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10AEBC" w14:textId="1EDC1998" w:rsidR="00616E98" w:rsidRPr="00543C1A" w:rsidRDefault="00616E98" w:rsidP="00236544"/>
    <w:p w14:paraId="1D56FB39" w14:textId="77777777" w:rsidR="001D5985" w:rsidRPr="00543C1A" w:rsidRDefault="001D5985" w:rsidP="000C2A17">
      <w:pPr>
        <w:pStyle w:val="len"/>
        <w:ind w:left="357" w:hanging="357"/>
      </w:pPr>
      <w:r w:rsidRPr="00543C1A">
        <w:t>člen</w:t>
      </w:r>
    </w:p>
    <w:p w14:paraId="2CF08503" w14:textId="77777777" w:rsidR="001D5985" w:rsidRPr="00543C1A" w:rsidRDefault="001D5985" w:rsidP="00236544"/>
    <w:p w14:paraId="222B8C9F" w14:textId="77777777" w:rsidR="001D5985" w:rsidRPr="00543C1A" w:rsidRDefault="001D5985" w:rsidP="00236544">
      <w:r w:rsidRPr="00543C1A">
        <w:t>Izvajalec je dolžan na poziv naročnika pri izvajanju predmetnega javnega naročila oziroma te pogodbe, v roku osmih dni od prejema poziva, naročniku posredovati podatke o:</w:t>
      </w:r>
    </w:p>
    <w:p w14:paraId="56B4B5FF" w14:textId="77777777" w:rsidR="001D5985" w:rsidRPr="00543C1A" w:rsidRDefault="001D5985" w:rsidP="00236544">
      <w:pPr>
        <w:pStyle w:val="Odstavekseznama"/>
        <w:numPr>
          <w:ilvl w:val="0"/>
          <w:numId w:val="11"/>
        </w:numPr>
      </w:pPr>
      <w:r w:rsidRPr="00543C1A">
        <w:t xml:space="preserve">svojih ustanoviteljih, družbenikih, delničarjih, </w:t>
      </w:r>
      <w:proofErr w:type="spellStart"/>
      <w:r w:rsidRPr="00543C1A">
        <w:t>komanditistih</w:t>
      </w:r>
      <w:proofErr w:type="spellEnd"/>
      <w:r w:rsidRPr="00543C1A">
        <w:t xml:space="preserve"> ali drugih lastnikih in podatke o lastniških deležih navedenih oseb;</w:t>
      </w:r>
    </w:p>
    <w:p w14:paraId="6DB6E28F" w14:textId="77777777" w:rsidR="001D5985" w:rsidRPr="00543C1A" w:rsidRDefault="001D5985" w:rsidP="00236544">
      <w:pPr>
        <w:pStyle w:val="Odstavekseznama"/>
        <w:numPr>
          <w:ilvl w:val="0"/>
          <w:numId w:val="11"/>
        </w:numPr>
      </w:pPr>
      <w:r w:rsidRPr="00543C1A">
        <w:t>gospodarskih subjektih, za katere se po pravilih zakona, ki ureja gospodarske družbe, šteje, da so z njim povezane družbe.</w:t>
      </w:r>
    </w:p>
    <w:p w14:paraId="30C8C780" w14:textId="2E46BBE5" w:rsidR="00EF2E64" w:rsidRPr="00543C1A" w:rsidRDefault="00EF2E64" w:rsidP="00EF2E64"/>
    <w:p w14:paraId="6AA30679" w14:textId="77777777" w:rsidR="00EF2E64" w:rsidRPr="00543C1A" w:rsidRDefault="00EF2E64" w:rsidP="00EF2E64"/>
    <w:p w14:paraId="202ED137" w14:textId="77777777" w:rsidR="00616E98" w:rsidRPr="00543C1A" w:rsidRDefault="00616E98" w:rsidP="008313BD">
      <w:pPr>
        <w:pStyle w:val="Slog1"/>
        <w:ind w:left="527" w:hanging="357"/>
        <w:rPr>
          <w:szCs w:val="20"/>
        </w:rPr>
      </w:pPr>
      <w:bookmarkStart w:id="6" w:name="_Hlk105491378"/>
      <w:r w:rsidRPr="00543C1A">
        <w:rPr>
          <w:szCs w:val="20"/>
        </w:rPr>
        <w:t>SKRBNIKI POGODBE</w:t>
      </w:r>
    </w:p>
    <w:bookmarkEnd w:id="6"/>
    <w:p w14:paraId="3F1CEC78" w14:textId="77777777" w:rsidR="00616E98" w:rsidRPr="00543C1A" w:rsidRDefault="00616E98" w:rsidP="00236544"/>
    <w:p w14:paraId="53A887FE" w14:textId="77777777" w:rsidR="00616E98" w:rsidRPr="00543C1A" w:rsidRDefault="00616E98" w:rsidP="000C2A17">
      <w:pPr>
        <w:pStyle w:val="len"/>
        <w:ind w:left="357" w:hanging="357"/>
      </w:pPr>
      <w:r w:rsidRPr="00543C1A">
        <w:t>člen</w:t>
      </w:r>
    </w:p>
    <w:p w14:paraId="7D8205A1" w14:textId="4D4E1020" w:rsidR="00A65795" w:rsidRDefault="00A65795" w:rsidP="0055238F"/>
    <w:p w14:paraId="58A461D6" w14:textId="77777777" w:rsidR="00A65795" w:rsidRPr="00A65795" w:rsidRDefault="00A65795" w:rsidP="00A65795">
      <w:pPr>
        <w:widowControl w:val="0"/>
        <w:shd w:val="clear" w:color="auto" w:fill="auto"/>
        <w:suppressAutoHyphens w:val="0"/>
        <w:overflowPunct/>
        <w:autoSpaceDN w:val="0"/>
        <w:adjustRightInd w:val="0"/>
        <w:spacing w:line="260" w:lineRule="exact"/>
        <w:rPr>
          <w:lang w:eastAsia="en-US"/>
        </w:rPr>
      </w:pPr>
      <w:r w:rsidRPr="00A65795">
        <w:rPr>
          <w:lang w:eastAsia="en-US"/>
        </w:rPr>
        <w:t xml:space="preserve">Skrbnik te pogodbe na strani naročnika je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 xml:space="preserve">, elektronski naslov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 xml:space="preserve">, telefonska številka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w:t>
      </w:r>
    </w:p>
    <w:p w14:paraId="354A29C8" w14:textId="77777777" w:rsidR="00A65795" w:rsidRPr="00A65795" w:rsidRDefault="00A65795" w:rsidP="00A65795">
      <w:pPr>
        <w:widowControl w:val="0"/>
        <w:shd w:val="clear" w:color="auto" w:fill="auto"/>
        <w:suppressAutoHyphens w:val="0"/>
        <w:overflowPunct/>
        <w:autoSpaceDN w:val="0"/>
        <w:adjustRightInd w:val="0"/>
        <w:spacing w:line="260" w:lineRule="exact"/>
        <w:rPr>
          <w:lang w:eastAsia="en-US"/>
        </w:rPr>
      </w:pPr>
    </w:p>
    <w:p w14:paraId="7931ABBA" w14:textId="77777777" w:rsidR="00A65795" w:rsidRPr="00A65795" w:rsidRDefault="00A65795" w:rsidP="00A65795">
      <w:pPr>
        <w:widowControl w:val="0"/>
        <w:shd w:val="clear" w:color="auto" w:fill="auto"/>
        <w:suppressAutoHyphens w:val="0"/>
        <w:overflowPunct/>
        <w:autoSpaceDN w:val="0"/>
        <w:adjustRightInd w:val="0"/>
        <w:spacing w:line="260" w:lineRule="exact"/>
        <w:rPr>
          <w:lang w:eastAsia="en-US"/>
        </w:rPr>
      </w:pPr>
      <w:r w:rsidRPr="00A65795">
        <w:rPr>
          <w:lang w:eastAsia="en-US"/>
        </w:rPr>
        <w:t xml:space="preserve">Skrbnik te pogodbe na strani izvajalca je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 xml:space="preserve">, elektronski naslov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 xml:space="preserve">, telefonska številka </w:t>
      </w:r>
      <w:r w:rsidRPr="00A65795">
        <w:rPr>
          <w:lang w:eastAsia="en-US"/>
        </w:rPr>
        <w:fldChar w:fldCharType="begin">
          <w:ffData>
            <w:name w:val="Besedilo2"/>
            <w:enabled/>
            <w:calcOnExit w:val="0"/>
            <w:textInput/>
          </w:ffData>
        </w:fldChar>
      </w:r>
      <w:r w:rsidRPr="00A65795">
        <w:rPr>
          <w:lang w:eastAsia="en-US"/>
        </w:rPr>
        <w:instrText xml:space="preserve"> FORMTEXT </w:instrText>
      </w:r>
      <w:r w:rsidRPr="00A65795">
        <w:rPr>
          <w:lang w:eastAsia="en-US"/>
        </w:rPr>
      </w:r>
      <w:r w:rsidRPr="00A65795">
        <w:rPr>
          <w:lang w:eastAsia="en-US"/>
        </w:rPr>
        <w:fldChar w:fldCharType="separate"/>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t> </w:t>
      </w:r>
      <w:r w:rsidRPr="00A65795">
        <w:rPr>
          <w:lang w:eastAsia="en-US"/>
        </w:rPr>
        <w:fldChar w:fldCharType="end"/>
      </w:r>
      <w:r w:rsidRPr="00A65795">
        <w:rPr>
          <w:lang w:eastAsia="en-US"/>
        </w:rPr>
        <w:t>.</w:t>
      </w:r>
    </w:p>
    <w:p w14:paraId="1D045139" w14:textId="2BABA0E2" w:rsidR="00616E98" w:rsidRPr="00543C1A" w:rsidRDefault="00616E98" w:rsidP="0055238F"/>
    <w:p w14:paraId="7247C5E1" w14:textId="77777777" w:rsidR="00DB13A2" w:rsidRPr="00543C1A" w:rsidRDefault="00DB13A2" w:rsidP="0055238F"/>
    <w:p w14:paraId="4B40FF83" w14:textId="77777777" w:rsidR="001D5985" w:rsidRPr="00543C1A" w:rsidRDefault="001D5985" w:rsidP="008313BD">
      <w:pPr>
        <w:pStyle w:val="Slog1"/>
        <w:ind w:left="530" w:hanging="357"/>
        <w:rPr>
          <w:szCs w:val="20"/>
        </w:rPr>
      </w:pPr>
      <w:r w:rsidRPr="00543C1A">
        <w:rPr>
          <w:szCs w:val="20"/>
        </w:rPr>
        <w:t>POSEBNE IN KONČNE DOLOČBE</w:t>
      </w:r>
    </w:p>
    <w:p w14:paraId="17971A89" w14:textId="77777777" w:rsidR="001D5985" w:rsidRPr="00543C1A" w:rsidRDefault="001D5985" w:rsidP="000C2A17"/>
    <w:p w14:paraId="1AE1BA5C" w14:textId="77777777" w:rsidR="001D5985" w:rsidRPr="00543C1A" w:rsidRDefault="001D5985" w:rsidP="000C2A17">
      <w:pPr>
        <w:pStyle w:val="len"/>
        <w:ind w:left="357" w:hanging="357"/>
      </w:pPr>
      <w:r w:rsidRPr="00543C1A">
        <w:t>člen</w:t>
      </w:r>
    </w:p>
    <w:p w14:paraId="60B724ED" w14:textId="77777777" w:rsidR="001D5985" w:rsidRPr="00543C1A" w:rsidRDefault="001D5985" w:rsidP="0055238F"/>
    <w:p w14:paraId="6D107934" w14:textId="752C2B6A" w:rsidR="001D5985" w:rsidRPr="00543C1A" w:rsidRDefault="001D5985" w:rsidP="0055238F">
      <w:r w:rsidRPr="00543C1A">
        <w:t xml:space="preserve">Pogodba </w:t>
      </w:r>
      <w:r w:rsidR="00A65795">
        <w:t>je sklenjena</w:t>
      </w:r>
      <w:r w:rsidRPr="00543C1A">
        <w:t xml:space="preserve"> z dnem </w:t>
      </w:r>
      <w:r w:rsidR="000E637A">
        <w:t>podpisa obeh pogodbenih strank</w:t>
      </w:r>
      <w:r w:rsidRPr="00543C1A">
        <w:t xml:space="preserve"> in velja do </w:t>
      </w:r>
      <w:r w:rsidR="0012469E">
        <w:t>3</w:t>
      </w:r>
      <w:r w:rsidRPr="00543C1A">
        <w:t>1. 1</w:t>
      </w:r>
      <w:r w:rsidR="0012469E">
        <w:t>2</w:t>
      </w:r>
      <w:r w:rsidRPr="00543C1A">
        <w:t>. 202</w:t>
      </w:r>
      <w:r w:rsidR="0012469E">
        <w:t>8</w:t>
      </w:r>
      <w:r w:rsidRPr="00543C1A">
        <w:t xml:space="preserve"> oz. do porabe finančnih sredstev, pod pogojem, da izvajalec naročniku </w:t>
      </w:r>
      <w:r w:rsidR="00A65795">
        <w:t xml:space="preserve">pravočasno </w:t>
      </w:r>
      <w:r w:rsidRPr="00543C1A">
        <w:t>izroči</w:t>
      </w:r>
      <w:r w:rsidR="00A65795">
        <w:t xml:space="preserve"> finančno</w:t>
      </w:r>
      <w:r w:rsidRPr="00543C1A">
        <w:t xml:space="preserve"> zavarovanje za dobro izvedbo pogodbenih obveznosti iz te pogodbe.</w:t>
      </w:r>
    </w:p>
    <w:p w14:paraId="193FFFBA" w14:textId="77777777" w:rsidR="00F74D03" w:rsidRPr="00543C1A" w:rsidRDefault="00F74D03" w:rsidP="0055238F"/>
    <w:p w14:paraId="065FB34E" w14:textId="77777777" w:rsidR="00616E98" w:rsidRPr="00543C1A" w:rsidRDefault="00616E98" w:rsidP="000C2A17">
      <w:pPr>
        <w:pStyle w:val="len"/>
        <w:ind w:left="357" w:hanging="357"/>
      </w:pPr>
      <w:r w:rsidRPr="00543C1A">
        <w:t>člen</w:t>
      </w:r>
    </w:p>
    <w:p w14:paraId="206E71EF" w14:textId="77777777" w:rsidR="00616E98" w:rsidRPr="00543C1A" w:rsidRDefault="00616E98" w:rsidP="0055238F"/>
    <w:p w14:paraId="533E1259"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Pogodba je sklenjena pod razveznim pogojem, ki se uresniči, če se naročnik seznani:</w:t>
      </w:r>
    </w:p>
    <w:p w14:paraId="0F52CE55" w14:textId="77777777" w:rsidR="000E637A" w:rsidRPr="000E637A" w:rsidRDefault="000E637A" w:rsidP="000E637A">
      <w:pPr>
        <w:widowControl w:val="0"/>
        <w:suppressAutoHyphens w:val="0"/>
        <w:overflowPunct/>
        <w:autoSpaceDN w:val="0"/>
        <w:adjustRightInd w:val="0"/>
        <w:spacing w:line="260" w:lineRule="exact"/>
        <w:rPr>
          <w:lang w:eastAsia="en-US"/>
        </w:rPr>
      </w:pPr>
    </w:p>
    <w:p w14:paraId="76C24454" w14:textId="77777777" w:rsidR="000E637A" w:rsidRPr="000E637A" w:rsidRDefault="000E637A" w:rsidP="000E637A">
      <w:pPr>
        <w:widowControl w:val="0"/>
        <w:numPr>
          <w:ilvl w:val="0"/>
          <w:numId w:val="22"/>
        </w:numPr>
        <w:shd w:val="clear" w:color="auto" w:fill="auto"/>
        <w:suppressAutoHyphens w:val="0"/>
        <w:overflowPunct/>
        <w:autoSpaceDN w:val="0"/>
        <w:adjustRightInd w:val="0"/>
        <w:spacing w:line="260" w:lineRule="exact"/>
        <w:rPr>
          <w:lang w:eastAsia="en-US"/>
        </w:rPr>
      </w:pPr>
      <w:r w:rsidRPr="000E637A">
        <w:rPr>
          <w:lang w:eastAsia="en-US"/>
        </w:rPr>
        <w:t xml:space="preserve">da je sodišče s pravnomočno odločitvijo ugotovilo kršitev obveznosti na področju </w:t>
      </w:r>
      <w:proofErr w:type="spellStart"/>
      <w:r w:rsidRPr="000E637A">
        <w:rPr>
          <w:lang w:eastAsia="en-US"/>
        </w:rPr>
        <w:t>okoljskega</w:t>
      </w:r>
      <w:proofErr w:type="spellEnd"/>
      <w:r w:rsidRPr="000E637A">
        <w:rPr>
          <w:lang w:eastAsia="en-US"/>
        </w:rPr>
        <w:t xml:space="preserve">, socialnega in delovnega prava, ki so določene v pravu Evropske unije, predpisih, ki veljajo v Republiki Sloveniji, kolektivnih pogodbah ali predpisih mednarodnega </w:t>
      </w:r>
      <w:proofErr w:type="spellStart"/>
      <w:r w:rsidRPr="000E637A">
        <w:rPr>
          <w:lang w:eastAsia="en-US"/>
        </w:rPr>
        <w:t>okoljskega</w:t>
      </w:r>
      <w:proofErr w:type="spellEnd"/>
      <w:r w:rsidRPr="000E637A">
        <w:rPr>
          <w:lang w:eastAsia="en-US"/>
        </w:rPr>
        <w:t>, socialnega in delovnega prava, s strani izvajalca ali njegovega podizvajalca ali</w:t>
      </w:r>
    </w:p>
    <w:p w14:paraId="15C4463A" w14:textId="77777777" w:rsidR="000E637A" w:rsidRPr="000E637A" w:rsidRDefault="000E637A" w:rsidP="000E637A">
      <w:pPr>
        <w:widowControl w:val="0"/>
        <w:numPr>
          <w:ilvl w:val="0"/>
          <w:numId w:val="22"/>
        </w:numPr>
        <w:shd w:val="clear" w:color="auto" w:fill="auto"/>
        <w:suppressAutoHyphens w:val="0"/>
        <w:overflowPunct/>
        <w:autoSpaceDN w:val="0"/>
        <w:adjustRightInd w:val="0"/>
        <w:spacing w:line="260" w:lineRule="exact"/>
        <w:rPr>
          <w:lang w:eastAsia="en-US"/>
        </w:rPr>
      </w:pPr>
      <w:r w:rsidRPr="000E637A">
        <w:rPr>
          <w:lang w:eastAsia="en-US"/>
        </w:rPr>
        <w:t>da je pristojni državni organ pri izvajalcu pogodbe ali njegovem podizvajalcu v času izvajanja pogodbe ugotovil najmanj dve kršitvi v zvezi s/z:</w:t>
      </w:r>
    </w:p>
    <w:p w14:paraId="25C6CE5A" w14:textId="77777777" w:rsidR="000E637A" w:rsidRPr="000E637A" w:rsidRDefault="000E637A" w:rsidP="000E637A">
      <w:pPr>
        <w:widowControl w:val="0"/>
        <w:numPr>
          <w:ilvl w:val="1"/>
          <w:numId w:val="22"/>
        </w:numPr>
        <w:shd w:val="clear" w:color="auto" w:fill="auto"/>
        <w:suppressAutoHyphens w:val="0"/>
        <w:overflowPunct/>
        <w:autoSpaceDN w:val="0"/>
        <w:adjustRightInd w:val="0"/>
        <w:spacing w:line="260" w:lineRule="exact"/>
        <w:rPr>
          <w:lang w:eastAsia="en-US"/>
        </w:rPr>
      </w:pPr>
      <w:r w:rsidRPr="000E637A">
        <w:rPr>
          <w:lang w:eastAsia="en-US"/>
        </w:rPr>
        <w:t xml:space="preserve">plačilom za delo, </w:t>
      </w:r>
    </w:p>
    <w:p w14:paraId="56E71DC6" w14:textId="77777777" w:rsidR="000E637A" w:rsidRPr="000E637A" w:rsidRDefault="000E637A" w:rsidP="000E637A">
      <w:pPr>
        <w:widowControl w:val="0"/>
        <w:numPr>
          <w:ilvl w:val="1"/>
          <w:numId w:val="22"/>
        </w:numPr>
        <w:shd w:val="clear" w:color="auto" w:fill="auto"/>
        <w:suppressAutoHyphens w:val="0"/>
        <w:overflowPunct/>
        <w:autoSpaceDN w:val="0"/>
        <w:adjustRightInd w:val="0"/>
        <w:spacing w:line="260" w:lineRule="exact"/>
        <w:rPr>
          <w:lang w:eastAsia="en-US"/>
        </w:rPr>
      </w:pPr>
      <w:r w:rsidRPr="000E637A">
        <w:rPr>
          <w:lang w:eastAsia="en-US"/>
        </w:rPr>
        <w:t xml:space="preserve">delovnim časom, </w:t>
      </w:r>
    </w:p>
    <w:p w14:paraId="7B6E0EEA" w14:textId="77777777" w:rsidR="000E637A" w:rsidRPr="000E637A" w:rsidRDefault="000E637A" w:rsidP="000E637A">
      <w:pPr>
        <w:widowControl w:val="0"/>
        <w:numPr>
          <w:ilvl w:val="1"/>
          <w:numId w:val="22"/>
        </w:numPr>
        <w:shd w:val="clear" w:color="auto" w:fill="auto"/>
        <w:suppressAutoHyphens w:val="0"/>
        <w:overflowPunct/>
        <w:autoSpaceDN w:val="0"/>
        <w:adjustRightInd w:val="0"/>
        <w:spacing w:line="260" w:lineRule="exact"/>
        <w:rPr>
          <w:lang w:eastAsia="en-US"/>
        </w:rPr>
      </w:pPr>
      <w:r w:rsidRPr="000E637A">
        <w:rPr>
          <w:lang w:eastAsia="en-US"/>
        </w:rPr>
        <w:t xml:space="preserve">počitki, </w:t>
      </w:r>
    </w:p>
    <w:p w14:paraId="483F2CFB" w14:textId="77777777" w:rsidR="000E637A" w:rsidRPr="000E637A" w:rsidRDefault="000E637A" w:rsidP="000E637A">
      <w:pPr>
        <w:widowControl w:val="0"/>
        <w:numPr>
          <w:ilvl w:val="1"/>
          <w:numId w:val="22"/>
        </w:numPr>
        <w:shd w:val="clear" w:color="auto" w:fill="auto"/>
        <w:suppressAutoHyphens w:val="0"/>
        <w:overflowPunct/>
        <w:autoSpaceDN w:val="0"/>
        <w:adjustRightInd w:val="0"/>
        <w:spacing w:line="260" w:lineRule="exact"/>
        <w:rPr>
          <w:lang w:eastAsia="en-US"/>
        </w:rPr>
      </w:pPr>
      <w:r w:rsidRPr="000E637A">
        <w:rPr>
          <w:lang w:eastAsia="en-US"/>
        </w:rPr>
        <w:t xml:space="preserve">opravljanjem dela na podlagi pogodb civilnega prava kljub obstoju elementov delovnega razmerja ali </w:t>
      </w:r>
    </w:p>
    <w:p w14:paraId="3AAD6A55" w14:textId="77777777" w:rsidR="000E637A" w:rsidRPr="000E637A" w:rsidRDefault="000E637A" w:rsidP="000E637A">
      <w:pPr>
        <w:widowControl w:val="0"/>
        <w:numPr>
          <w:ilvl w:val="1"/>
          <w:numId w:val="22"/>
        </w:numPr>
        <w:shd w:val="clear" w:color="auto" w:fill="auto"/>
        <w:suppressAutoHyphens w:val="0"/>
        <w:overflowPunct/>
        <w:autoSpaceDN w:val="0"/>
        <w:adjustRightInd w:val="0"/>
        <w:spacing w:line="260" w:lineRule="exact"/>
        <w:rPr>
          <w:lang w:eastAsia="en-US"/>
        </w:rPr>
      </w:pPr>
      <w:r w:rsidRPr="000E637A">
        <w:rPr>
          <w:lang w:eastAsia="en-US"/>
        </w:rPr>
        <w:t xml:space="preserve">zaposlovanjem na črno </w:t>
      </w:r>
    </w:p>
    <w:p w14:paraId="29D50DDB" w14:textId="77777777" w:rsidR="000E637A" w:rsidRPr="000E637A" w:rsidRDefault="000E637A" w:rsidP="000E637A">
      <w:pPr>
        <w:widowControl w:val="0"/>
        <w:suppressAutoHyphens w:val="0"/>
        <w:overflowPunct/>
        <w:autoSpaceDN w:val="0"/>
        <w:adjustRightInd w:val="0"/>
        <w:spacing w:line="260" w:lineRule="exact"/>
        <w:ind w:left="708"/>
        <w:rPr>
          <w:lang w:eastAsia="en-US"/>
        </w:rPr>
      </w:pPr>
      <w:r w:rsidRPr="000E637A">
        <w:rPr>
          <w:lang w:eastAsia="en-US"/>
        </w:rPr>
        <w:t xml:space="preserve">in za kateri mu je bila s pravnomočno odločitvijo ali več pravnomočnimi odločitvami izrečena globa za prekršek. </w:t>
      </w:r>
    </w:p>
    <w:p w14:paraId="6D814F44" w14:textId="77777777" w:rsidR="000E637A" w:rsidRPr="000E637A" w:rsidRDefault="000E637A" w:rsidP="000E637A">
      <w:pPr>
        <w:widowControl w:val="0"/>
        <w:suppressAutoHyphens w:val="0"/>
        <w:overflowPunct/>
        <w:autoSpaceDN w:val="0"/>
        <w:adjustRightInd w:val="0"/>
        <w:spacing w:line="260" w:lineRule="exact"/>
        <w:ind w:left="708"/>
        <w:rPr>
          <w:lang w:eastAsia="en-US"/>
        </w:rPr>
      </w:pPr>
    </w:p>
    <w:p w14:paraId="14CAD333"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lastRenderedPageBreak/>
        <w:t>Če se naročnik seznani s kršitvijo iz prejšnjega odstavka, je dolžan o tem obvestiti izvajalca v desetih dneh.</w:t>
      </w:r>
    </w:p>
    <w:p w14:paraId="441509CB" w14:textId="77777777" w:rsidR="000E637A" w:rsidRPr="000E637A" w:rsidRDefault="000E637A" w:rsidP="000E637A">
      <w:pPr>
        <w:widowControl w:val="0"/>
        <w:suppressAutoHyphens w:val="0"/>
        <w:overflowPunct/>
        <w:autoSpaceDN w:val="0"/>
        <w:adjustRightInd w:val="0"/>
        <w:spacing w:line="260" w:lineRule="exact"/>
        <w:rPr>
          <w:lang w:eastAsia="en-US"/>
        </w:rPr>
      </w:pPr>
    </w:p>
    <w:p w14:paraId="76258869"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8EF11EB" w14:textId="77777777" w:rsidR="000E637A" w:rsidRPr="000E637A" w:rsidRDefault="000E637A" w:rsidP="000E637A">
      <w:pPr>
        <w:widowControl w:val="0"/>
        <w:suppressAutoHyphens w:val="0"/>
        <w:overflowPunct/>
        <w:autoSpaceDN w:val="0"/>
        <w:adjustRightInd w:val="0"/>
        <w:spacing w:line="260" w:lineRule="exact"/>
        <w:rPr>
          <w:lang w:eastAsia="en-US"/>
        </w:rPr>
      </w:pPr>
    </w:p>
    <w:p w14:paraId="268F1BE5"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0E637A">
        <w:rPr>
          <w:lang w:eastAsia="en-US"/>
        </w:rPr>
        <w:t>podizvajanje</w:t>
      </w:r>
      <w:proofErr w:type="spellEnd"/>
      <w:r w:rsidRPr="000E637A">
        <w:rPr>
          <w:lang w:eastAsia="en-US"/>
        </w:rPr>
        <w:t xml:space="preserve"> temu podizvajalcu, če ta zamenjava ali prevzem ne pomeni bistvene spremembe pogodbe. </w:t>
      </w:r>
    </w:p>
    <w:p w14:paraId="5B2DEA85" w14:textId="77777777" w:rsidR="000E637A" w:rsidRPr="000E637A" w:rsidRDefault="000E637A" w:rsidP="000E637A">
      <w:pPr>
        <w:widowControl w:val="0"/>
        <w:suppressAutoHyphens w:val="0"/>
        <w:overflowPunct/>
        <w:autoSpaceDN w:val="0"/>
        <w:adjustRightInd w:val="0"/>
        <w:spacing w:line="260" w:lineRule="exact"/>
        <w:rPr>
          <w:lang w:eastAsia="en-US"/>
        </w:rPr>
      </w:pPr>
    </w:p>
    <w:p w14:paraId="0B8AD15A"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78E25C9" w14:textId="77777777" w:rsidR="000E637A" w:rsidRPr="000E637A" w:rsidRDefault="000E637A" w:rsidP="000E637A">
      <w:pPr>
        <w:widowControl w:val="0"/>
        <w:suppressAutoHyphens w:val="0"/>
        <w:overflowPunct/>
        <w:autoSpaceDN w:val="0"/>
        <w:adjustRightInd w:val="0"/>
        <w:spacing w:line="260" w:lineRule="exact"/>
        <w:rPr>
          <w:lang w:eastAsia="en-US"/>
        </w:rPr>
      </w:pPr>
    </w:p>
    <w:p w14:paraId="534C83C8"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V primeru izpolnitve razveznega pogoja se šteje, da je pogodba razvezana z dnem sklenitve nove pogodbe o izvedbi javnega naročila za predmetno javno naročilo. Naročnik je izvajalca dolžan obvestiti o datumu sklenitve nove pogodbe.</w:t>
      </w:r>
    </w:p>
    <w:p w14:paraId="396881D9" w14:textId="77777777" w:rsidR="000E637A" w:rsidRPr="000E637A" w:rsidRDefault="000E637A" w:rsidP="000E637A">
      <w:pPr>
        <w:widowControl w:val="0"/>
        <w:suppressAutoHyphens w:val="0"/>
        <w:overflowPunct/>
        <w:autoSpaceDN w:val="0"/>
        <w:adjustRightInd w:val="0"/>
        <w:spacing w:line="260" w:lineRule="exact"/>
        <w:rPr>
          <w:lang w:eastAsia="en-US"/>
        </w:rPr>
      </w:pPr>
    </w:p>
    <w:p w14:paraId="794A34C6"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Če naročnik ne začne novega postopka javnega naročila v 60 dneh od seznanitve s kršitvijo, se šteje, da je pogodba razvezana šestdeseti dan od seznanitve s kršitvijo.</w:t>
      </w:r>
    </w:p>
    <w:p w14:paraId="277EBD64" w14:textId="77777777" w:rsidR="00870B14" w:rsidRPr="00543C1A" w:rsidRDefault="00870B14" w:rsidP="000C2A17"/>
    <w:p w14:paraId="13F2E35E" w14:textId="77777777" w:rsidR="00870B14" w:rsidRPr="00543C1A" w:rsidRDefault="00870B14" w:rsidP="000C2A17">
      <w:pPr>
        <w:pStyle w:val="len"/>
        <w:ind w:left="357" w:hanging="357"/>
      </w:pPr>
      <w:r w:rsidRPr="00543C1A">
        <w:t>člen</w:t>
      </w:r>
    </w:p>
    <w:p w14:paraId="68093E73" w14:textId="77777777" w:rsidR="00870B14" w:rsidRPr="00543C1A" w:rsidRDefault="00870B14" w:rsidP="0055238F"/>
    <w:p w14:paraId="33CA0866"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 xml:space="preserve">Naročnik lahko pogodbo kadarkoli odpove z odpovednim rokom treh mesecev od vročitve pisne odpovedi. </w:t>
      </w:r>
    </w:p>
    <w:p w14:paraId="68B0F6BC" w14:textId="77777777" w:rsidR="000E637A" w:rsidRPr="000E637A" w:rsidRDefault="000E637A" w:rsidP="000E637A">
      <w:pPr>
        <w:widowControl w:val="0"/>
        <w:suppressAutoHyphens w:val="0"/>
        <w:overflowPunct/>
        <w:autoSpaceDN w:val="0"/>
        <w:adjustRightInd w:val="0"/>
        <w:spacing w:line="260" w:lineRule="exact"/>
        <w:rPr>
          <w:lang w:eastAsia="en-US"/>
        </w:rPr>
      </w:pPr>
    </w:p>
    <w:p w14:paraId="67F687A6"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7B085334" w14:textId="77777777" w:rsidR="00870B14" w:rsidRPr="00543C1A" w:rsidRDefault="00870B14" w:rsidP="0055238F"/>
    <w:p w14:paraId="096CF76B" w14:textId="77777777" w:rsidR="00870B14" w:rsidRPr="00543C1A" w:rsidRDefault="00870B14" w:rsidP="0055238F">
      <w:r w:rsidRPr="00543C1A">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345C6B5C" w14:textId="77777777" w:rsidR="00870B14" w:rsidRPr="00543C1A" w:rsidRDefault="00870B14" w:rsidP="0055238F"/>
    <w:p w14:paraId="588F77B2" w14:textId="77777777" w:rsidR="00870B14" w:rsidRPr="00543C1A" w:rsidRDefault="00870B14" w:rsidP="0055238F">
      <w:r w:rsidRPr="00543C1A">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2F220FC5" w14:textId="77777777" w:rsidR="00870B14" w:rsidRPr="00543C1A" w:rsidRDefault="00870B14" w:rsidP="0055238F"/>
    <w:p w14:paraId="0563A09C" w14:textId="77777777" w:rsidR="00870B14" w:rsidRDefault="00870B14" w:rsidP="000C2A17">
      <w:pPr>
        <w:pStyle w:val="len"/>
        <w:ind w:left="357" w:hanging="357"/>
      </w:pPr>
      <w:r w:rsidRPr="00543C1A">
        <w:t>člen</w:t>
      </w:r>
    </w:p>
    <w:p w14:paraId="0472E0E0" w14:textId="77777777" w:rsidR="000E637A" w:rsidRDefault="000E637A" w:rsidP="000E637A">
      <w:pPr>
        <w:pStyle w:val="len"/>
        <w:numPr>
          <w:ilvl w:val="0"/>
          <w:numId w:val="0"/>
        </w:numPr>
        <w:ind w:left="360" w:hanging="360"/>
      </w:pPr>
    </w:p>
    <w:p w14:paraId="3B1084A4"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r w:rsidRPr="000E637A">
        <w:rPr>
          <w:lang w:eastAsia="en-US"/>
        </w:rPr>
        <w:t>Naročnik lahko ne glede na določbe zakona, ki ureja obligacijska razmerja, od pogodbe odstopi, če:</w:t>
      </w:r>
    </w:p>
    <w:p w14:paraId="03BD6997"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p>
    <w:p w14:paraId="14886973" w14:textId="77777777" w:rsidR="000E637A" w:rsidRPr="000E637A" w:rsidRDefault="000E637A" w:rsidP="000E637A">
      <w:pPr>
        <w:widowControl w:val="0"/>
        <w:numPr>
          <w:ilvl w:val="0"/>
          <w:numId w:val="22"/>
        </w:numPr>
        <w:shd w:val="clear" w:color="auto" w:fill="auto"/>
        <w:suppressAutoHyphens w:val="0"/>
        <w:overflowPunct/>
        <w:autoSpaceDE/>
        <w:autoSpaceDN w:val="0"/>
        <w:adjustRightInd w:val="0"/>
        <w:spacing w:after="120" w:line="260" w:lineRule="exact"/>
        <w:contextualSpacing/>
        <w:rPr>
          <w:rFonts w:eastAsia="Calibri"/>
        </w:rPr>
      </w:pPr>
      <w:r w:rsidRPr="000E637A">
        <w:rPr>
          <w:rFonts w:eastAsia="Calibri"/>
        </w:rPr>
        <w:t>je bilo javno naročilo bistveno spremenjeno, kar terja nov postopek javnega naročanja,</w:t>
      </w:r>
    </w:p>
    <w:p w14:paraId="50421EF8" w14:textId="77777777" w:rsidR="000E637A" w:rsidRPr="000E637A" w:rsidRDefault="000E637A" w:rsidP="000E637A">
      <w:pPr>
        <w:widowControl w:val="0"/>
        <w:numPr>
          <w:ilvl w:val="0"/>
          <w:numId w:val="22"/>
        </w:numPr>
        <w:shd w:val="clear" w:color="auto" w:fill="auto"/>
        <w:suppressAutoHyphens w:val="0"/>
        <w:overflowPunct/>
        <w:autoSpaceDE/>
        <w:autoSpaceDN w:val="0"/>
        <w:adjustRightInd w:val="0"/>
        <w:spacing w:after="120" w:line="260" w:lineRule="exact"/>
        <w:contextualSpacing/>
        <w:rPr>
          <w:rFonts w:eastAsia="Calibri"/>
        </w:rPr>
      </w:pPr>
      <w:r w:rsidRPr="000E637A">
        <w:rPr>
          <w:rFonts w:eastAsia="Calibri"/>
        </w:rPr>
        <w:t xml:space="preserve">je bil izvajalec v času oddaje javnega naročila v enem od položajev, zaradi katerega bi ga moral naročnik izključiti iz postopka javnega naročanja, pa s tem dejstvom naročnik ni bil seznanjen v postopku javnega naročanja, </w:t>
      </w:r>
    </w:p>
    <w:p w14:paraId="13AAE0CB" w14:textId="77777777" w:rsidR="000E637A" w:rsidRPr="000E637A" w:rsidRDefault="000E637A" w:rsidP="000E637A">
      <w:pPr>
        <w:widowControl w:val="0"/>
        <w:numPr>
          <w:ilvl w:val="0"/>
          <w:numId w:val="22"/>
        </w:numPr>
        <w:shd w:val="clear" w:color="auto" w:fill="auto"/>
        <w:suppressAutoHyphens w:val="0"/>
        <w:overflowPunct/>
        <w:autoSpaceDE/>
        <w:autoSpaceDN w:val="0"/>
        <w:adjustRightInd w:val="0"/>
        <w:spacing w:after="120" w:line="260" w:lineRule="exact"/>
        <w:contextualSpacing/>
        <w:rPr>
          <w:rFonts w:eastAsia="Calibri"/>
        </w:rPr>
      </w:pPr>
      <w:r w:rsidRPr="000E637A">
        <w:rPr>
          <w:rFonts w:eastAsia="Calibri"/>
        </w:rPr>
        <w:t xml:space="preserve">zaradi hudih kršitev obveznosti iz Pogodbe o Evropski uniji, Pogodbe o delovanju Evropske </w:t>
      </w:r>
      <w:r w:rsidRPr="000E637A">
        <w:rPr>
          <w:rFonts w:eastAsia="Calibri"/>
        </w:rPr>
        <w:lastRenderedPageBreak/>
        <w:t xml:space="preserve">unije (v nadaljevanju: </w:t>
      </w:r>
      <w:proofErr w:type="spellStart"/>
      <w:r w:rsidRPr="000E637A">
        <w:rPr>
          <w:rFonts w:eastAsia="Calibri"/>
        </w:rPr>
        <w:t>PDEU</w:t>
      </w:r>
      <w:proofErr w:type="spellEnd"/>
      <w:r w:rsidRPr="000E637A">
        <w:rPr>
          <w:rFonts w:eastAsia="Calibri"/>
        </w:rPr>
        <w:t xml:space="preserve">) in ZJN-3, ki jih je po postopku v skladu z 258. členom </w:t>
      </w:r>
      <w:proofErr w:type="spellStart"/>
      <w:r w:rsidRPr="000E637A">
        <w:rPr>
          <w:rFonts w:eastAsia="Calibri"/>
        </w:rPr>
        <w:t>PDEU</w:t>
      </w:r>
      <w:proofErr w:type="spellEnd"/>
      <w:r w:rsidRPr="000E637A">
        <w:rPr>
          <w:rFonts w:eastAsia="Calibri"/>
        </w:rPr>
        <w:t xml:space="preserve"> ugotovilo Sodišče Evropske unije, javno naročilo ne bi smelo biti oddano izvajalcu.</w:t>
      </w:r>
    </w:p>
    <w:p w14:paraId="1D7E9747" w14:textId="77777777" w:rsidR="000E637A" w:rsidRPr="000E637A" w:rsidRDefault="000E637A" w:rsidP="000E637A">
      <w:pPr>
        <w:shd w:val="clear" w:color="auto" w:fill="auto"/>
        <w:suppressAutoHyphens w:val="0"/>
        <w:overflowPunct/>
        <w:autoSpaceDE/>
        <w:spacing w:line="260" w:lineRule="exact"/>
        <w:ind w:left="720"/>
        <w:contextualSpacing/>
        <w:rPr>
          <w:rFonts w:eastAsia="Calibri"/>
        </w:rPr>
      </w:pPr>
    </w:p>
    <w:p w14:paraId="1C7E35DE"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r w:rsidRPr="000E637A">
        <w:rPr>
          <w:lang w:eastAsia="en-US"/>
        </w:rPr>
        <w:t>Odstop učinkuje z dnem, ko izvajalec prejme pisno izjavo naročnika o odstopu od pogodbe.</w:t>
      </w:r>
    </w:p>
    <w:p w14:paraId="30E54C88"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p>
    <w:p w14:paraId="67B5D0CD"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r w:rsidRPr="000E637A">
        <w:rPr>
          <w:lang w:eastAsia="en-US"/>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451828AE"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p>
    <w:p w14:paraId="4ADD7DBE"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r w:rsidRPr="000E637A">
        <w:rPr>
          <w:lang w:eastAsia="en-US"/>
        </w:rPr>
        <w:t xml:space="preserve">Naročnik ne odgovarja za morebitno škodo, ki bi jo izvajalec lahko utrpel zaradi odstopa od pogodbe skladno s tem členom.  </w:t>
      </w:r>
    </w:p>
    <w:p w14:paraId="2E2DB665" w14:textId="77777777" w:rsidR="000E637A" w:rsidRPr="000E637A" w:rsidRDefault="000E637A" w:rsidP="000E637A">
      <w:pPr>
        <w:widowControl w:val="0"/>
        <w:shd w:val="clear" w:color="auto" w:fill="auto"/>
        <w:suppressAutoHyphens w:val="0"/>
        <w:overflowPunct/>
        <w:autoSpaceDN w:val="0"/>
        <w:adjustRightInd w:val="0"/>
        <w:spacing w:line="260" w:lineRule="exact"/>
        <w:rPr>
          <w:lang w:eastAsia="en-US"/>
        </w:rPr>
      </w:pPr>
    </w:p>
    <w:p w14:paraId="7B3C4B9B" w14:textId="12E917E0" w:rsidR="000E637A" w:rsidRDefault="000E637A" w:rsidP="00637652">
      <w:pPr>
        <w:widowControl w:val="0"/>
        <w:shd w:val="clear" w:color="auto" w:fill="auto"/>
        <w:suppressAutoHyphens w:val="0"/>
        <w:overflowPunct/>
        <w:autoSpaceDN w:val="0"/>
        <w:adjustRightInd w:val="0"/>
        <w:spacing w:line="260" w:lineRule="exact"/>
        <w:rPr>
          <w:lang w:eastAsia="en-US"/>
        </w:rPr>
      </w:pPr>
      <w:r w:rsidRPr="000E637A">
        <w:rPr>
          <w:lang w:eastAsia="en-US"/>
        </w:rPr>
        <w:t>V primeru odstopa po 2. ali 3. alineji prvega odstavka tega člena se šteje, da je izvajalec kršil pogodbene obveznosti, zaradi česar je naročnik upravičen unovčiti zavarovanje za dobro izvedbo pogodbenih obveznosti.</w:t>
      </w:r>
    </w:p>
    <w:p w14:paraId="006B1726" w14:textId="77777777" w:rsidR="000E637A" w:rsidRDefault="000E637A" w:rsidP="00637652">
      <w:pPr>
        <w:pStyle w:val="len"/>
        <w:numPr>
          <w:ilvl w:val="0"/>
          <w:numId w:val="0"/>
        </w:numPr>
        <w:ind w:left="360" w:hanging="360"/>
      </w:pPr>
    </w:p>
    <w:p w14:paraId="1D6F1960" w14:textId="40A162D5" w:rsidR="000E637A" w:rsidRPr="00543C1A" w:rsidRDefault="000E637A" w:rsidP="000C2A17">
      <w:pPr>
        <w:pStyle w:val="len"/>
        <w:ind w:left="357" w:hanging="357"/>
      </w:pPr>
      <w:r>
        <w:t>člen</w:t>
      </w:r>
    </w:p>
    <w:p w14:paraId="5A152D54" w14:textId="77777777" w:rsidR="00870B14" w:rsidRPr="00543C1A" w:rsidRDefault="00870B14" w:rsidP="0055238F"/>
    <w:p w14:paraId="65DA5E61" w14:textId="73CB034E" w:rsidR="00870B14" w:rsidRDefault="00870B14" w:rsidP="0055238F">
      <w:pPr>
        <w:rPr>
          <w:rFonts w:eastAsia="Calibri"/>
        </w:rPr>
      </w:pPr>
      <w:r w:rsidRPr="00543C1A">
        <w:t xml:space="preserve">Pogodbeni stranki bosta pri tolmačenju posameznih določb pogodbe ter za ostala razmerja in vprašanja, ki niso urejana med strankama po tej pogodbi, uporabljali </w:t>
      </w:r>
      <w:r w:rsidRPr="00543C1A">
        <w:rPr>
          <w:rFonts w:eastAsia="Calibri"/>
        </w:rPr>
        <w:t>ZJN-3, v delu, ki ga ta zakon ne ureja pa se dogovorita, da bosta uporabljali Obligacijski zakonik (Uradni list RS, št. 97/07</w:t>
      </w:r>
      <w:r w:rsidRPr="00543C1A">
        <w:t xml:space="preserve"> – uradno prečiščeno besedilo, </w:t>
      </w:r>
      <w:hyperlink r:id="rId9" w:tgtFrame="_blank" w:tooltip="Odločba o razveljavitvi 184. člena Obligacijskega zakonika" w:history="1">
        <w:r w:rsidRPr="00543C1A">
          <w:t>64/16</w:t>
        </w:r>
      </w:hyperlink>
      <w:r w:rsidRPr="00543C1A">
        <w:t xml:space="preserve"> – </w:t>
      </w:r>
      <w:proofErr w:type="spellStart"/>
      <w:r w:rsidRPr="00543C1A">
        <w:t>odl</w:t>
      </w:r>
      <w:proofErr w:type="spellEnd"/>
      <w:r w:rsidRPr="00543C1A">
        <w:t xml:space="preserve">. US in </w:t>
      </w:r>
      <w:hyperlink r:id="rId10" w:tgtFrame="_blank" w:tooltip="Avtentična razlaga 631. člena Obligacijskega zakonika" w:history="1">
        <w:r w:rsidRPr="00543C1A">
          <w:t>20/18</w:t>
        </w:r>
      </w:hyperlink>
      <w:r w:rsidRPr="00543C1A">
        <w:t xml:space="preserve"> – OROZ631</w:t>
      </w:r>
      <w:r w:rsidRPr="00543C1A">
        <w:rPr>
          <w:rFonts w:eastAsia="Calibri"/>
        </w:rPr>
        <w:t>).</w:t>
      </w:r>
    </w:p>
    <w:p w14:paraId="148504BE" w14:textId="77777777" w:rsidR="000E637A" w:rsidRDefault="000E637A" w:rsidP="0055238F">
      <w:pPr>
        <w:rPr>
          <w:rFonts w:eastAsia="Calibri"/>
        </w:rPr>
      </w:pPr>
    </w:p>
    <w:p w14:paraId="156DEE63" w14:textId="77777777" w:rsidR="000E637A" w:rsidRPr="000E637A" w:rsidRDefault="000E637A" w:rsidP="000E637A">
      <w:pPr>
        <w:widowControl w:val="0"/>
        <w:suppressAutoHyphens w:val="0"/>
        <w:overflowPunct/>
        <w:autoSpaceDN w:val="0"/>
        <w:adjustRightInd w:val="0"/>
        <w:spacing w:line="260" w:lineRule="exact"/>
        <w:rPr>
          <w:rFonts w:eastAsia="Calibri"/>
          <w:lang w:eastAsia="en-US"/>
        </w:rPr>
      </w:pPr>
      <w:r w:rsidRPr="000E637A">
        <w:rPr>
          <w:lang w:eastAsia="en-US"/>
        </w:rPr>
        <w:t>Če katerakoli od določb te pogodbe je ali postane neveljavna, to ne vpliva na ostale določbe. Neveljavna določba se nadomesti z veljavno, ki mora čim bolj ustrezati namenu, ki ga je želela doseči neveljavna določba.</w:t>
      </w:r>
    </w:p>
    <w:p w14:paraId="60A3D284" w14:textId="77777777" w:rsidR="000E637A" w:rsidRPr="00543C1A" w:rsidRDefault="000E637A" w:rsidP="0055238F"/>
    <w:p w14:paraId="5F848D26" w14:textId="77777777" w:rsidR="00870B14" w:rsidRPr="00543C1A" w:rsidRDefault="00870B14" w:rsidP="000C2A17">
      <w:pPr>
        <w:pStyle w:val="len"/>
        <w:ind w:left="357" w:hanging="357"/>
      </w:pPr>
      <w:r w:rsidRPr="00543C1A">
        <w:t>člen</w:t>
      </w:r>
    </w:p>
    <w:p w14:paraId="200CBDFA" w14:textId="7B27D473" w:rsidR="00870B14" w:rsidRPr="00543C1A" w:rsidRDefault="00870B14" w:rsidP="0055238F"/>
    <w:p w14:paraId="23F1B834" w14:textId="77777777" w:rsidR="000E637A" w:rsidRPr="000E637A" w:rsidRDefault="000E637A" w:rsidP="000E637A">
      <w:pPr>
        <w:widowControl w:val="0"/>
        <w:suppressAutoHyphens w:val="0"/>
        <w:overflowPunct/>
        <w:autoSpaceDN w:val="0"/>
        <w:adjustRightInd w:val="0"/>
        <w:spacing w:line="260" w:lineRule="exact"/>
        <w:rPr>
          <w:lang w:eastAsia="en-US"/>
        </w:rPr>
      </w:pPr>
      <w:r w:rsidRPr="000E637A">
        <w:rPr>
          <w:lang w:eastAsia="en-US"/>
        </w:rPr>
        <w:t>Pogodba se lahko spremeni ali dopolni s pisnim aneksom, ki ga sprejmeta in podpišeta obe pogodbeni stranki.</w:t>
      </w:r>
    </w:p>
    <w:p w14:paraId="0B3458D8" w14:textId="77777777" w:rsidR="000E637A" w:rsidRPr="000E637A" w:rsidRDefault="000E637A" w:rsidP="000E637A">
      <w:pPr>
        <w:widowControl w:val="0"/>
        <w:suppressAutoHyphens w:val="0"/>
        <w:overflowPunct/>
        <w:autoSpaceDN w:val="0"/>
        <w:adjustRightInd w:val="0"/>
        <w:spacing w:line="260" w:lineRule="exact"/>
        <w:rPr>
          <w:lang w:eastAsia="en-US"/>
        </w:rPr>
      </w:pPr>
    </w:p>
    <w:p w14:paraId="7241018D" w14:textId="77777777" w:rsidR="000E637A" w:rsidRPr="000E637A" w:rsidRDefault="000E637A" w:rsidP="000E637A">
      <w:pPr>
        <w:shd w:val="clear" w:color="auto" w:fill="auto"/>
        <w:tabs>
          <w:tab w:val="left" w:pos="426"/>
        </w:tabs>
        <w:suppressAutoHyphens w:val="0"/>
        <w:overflowPunct/>
        <w:autoSpaceDE/>
        <w:spacing w:line="260" w:lineRule="exact"/>
        <w:contextualSpacing/>
        <w:rPr>
          <w:rFonts w:eastAsia="Calibri"/>
        </w:rPr>
      </w:pPr>
      <w:r w:rsidRPr="000E637A">
        <w:rPr>
          <w:rFonts w:eastAsia="Calibri"/>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3F231EA4" w14:textId="77777777" w:rsidR="00616E98" w:rsidRPr="00543C1A" w:rsidRDefault="00616E98" w:rsidP="0055238F"/>
    <w:p w14:paraId="2D5B204F" w14:textId="77777777" w:rsidR="00616E98" w:rsidRPr="00543C1A" w:rsidRDefault="00616E98" w:rsidP="000C2A17">
      <w:pPr>
        <w:pStyle w:val="len"/>
        <w:ind w:left="357" w:hanging="357"/>
      </w:pPr>
      <w:r w:rsidRPr="00543C1A">
        <w:t>člen</w:t>
      </w:r>
    </w:p>
    <w:p w14:paraId="1BF351E4" w14:textId="77777777" w:rsidR="00616E98" w:rsidRPr="00543C1A" w:rsidRDefault="00616E98" w:rsidP="0055238F"/>
    <w:p w14:paraId="60994D7A" w14:textId="77777777" w:rsidR="00616E98" w:rsidRPr="00543C1A" w:rsidRDefault="00616E98" w:rsidP="0055238F">
      <w:r w:rsidRPr="00543C1A">
        <w:t>Pogodbeni stranki se zavezujeta, da bosta morebitne spore reševali sporazumno. Če to ne bo mogoče, spore rešuje stvarno pristojno sodišče v Ljubljani.</w:t>
      </w:r>
    </w:p>
    <w:p w14:paraId="743E1D41" w14:textId="77777777" w:rsidR="00616E98" w:rsidRPr="00543C1A" w:rsidRDefault="00616E98" w:rsidP="0055238F"/>
    <w:p w14:paraId="0F63D96E" w14:textId="77777777" w:rsidR="00616E98" w:rsidRPr="00543C1A" w:rsidRDefault="00616E98" w:rsidP="000C2A17">
      <w:pPr>
        <w:pStyle w:val="len"/>
        <w:ind w:left="357" w:hanging="357"/>
      </w:pPr>
      <w:r w:rsidRPr="00543C1A">
        <w:t>člen</w:t>
      </w:r>
    </w:p>
    <w:p w14:paraId="049918F9" w14:textId="77777777" w:rsidR="00616E98" w:rsidRPr="00543C1A" w:rsidRDefault="00616E98" w:rsidP="0055238F"/>
    <w:p w14:paraId="5D7F053C" w14:textId="77777777" w:rsidR="00A65795" w:rsidRPr="00A65795" w:rsidRDefault="00A65795" w:rsidP="00A65795">
      <w:pPr>
        <w:widowControl w:val="0"/>
        <w:shd w:val="clear" w:color="auto" w:fill="auto"/>
        <w:suppressAutoHyphens w:val="0"/>
        <w:overflowPunct/>
        <w:autoSpaceDN w:val="0"/>
        <w:adjustRightInd w:val="0"/>
        <w:spacing w:line="260" w:lineRule="exact"/>
        <w:rPr>
          <w:lang w:eastAsia="en-US"/>
        </w:rPr>
      </w:pPr>
      <w:r w:rsidRPr="00A65795">
        <w:rPr>
          <w:lang w:eastAsia="en-US"/>
        </w:rPr>
        <w:t>Pogodba se podpiše elektronsko.</w:t>
      </w:r>
    </w:p>
    <w:p w14:paraId="6CF8BEAA" w14:textId="77777777" w:rsidR="00A65795" w:rsidRPr="00A65795" w:rsidRDefault="00A65795" w:rsidP="00A65795">
      <w:pPr>
        <w:widowControl w:val="0"/>
        <w:suppressAutoHyphens w:val="0"/>
        <w:overflowPunct/>
        <w:autoSpaceDN w:val="0"/>
        <w:adjustRightInd w:val="0"/>
        <w:spacing w:line="260" w:lineRule="exact"/>
        <w:rPr>
          <w:i/>
          <w:lang w:eastAsia="en-US"/>
        </w:rPr>
      </w:pPr>
    </w:p>
    <w:p w14:paraId="1DB760DE" w14:textId="77777777" w:rsidR="00A65795" w:rsidRPr="00A65795" w:rsidRDefault="00A65795" w:rsidP="00A65795">
      <w:pPr>
        <w:widowControl w:val="0"/>
        <w:suppressAutoHyphens w:val="0"/>
        <w:overflowPunct/>
        <w:autoSpaceDN w:val="0"/>
        <w:adjustRightInd w:val="0"/>
        <w:spacing w:line="260" w:lineRule="exact"/>
        <w:rPr>
          <w:i/>
          <w:lang w:eastAsia="en-US"/>
        </w:rPr>
      </w:pPr>
      <w:r w:rsidRPr="00A65795">
        <w:rPr>
          <w:i/>
          <w:lang w:eastAsia="en-US"/>
        </w:rPr>
        <w:t>/Če bo pogodba podpisana v fizični obliki, se besedilo tega člena spremeni tako, da se glasi: »Ta pogodba je sestavljena v 2 (dveh) enakih izvodih, od katerih prejme naročnik 1 (en) in izvajalec 1 (en) izvod.«/</w:t>
      </w:r>
    </w:p>
    <w:p w14:paraId="18E7CDCC" w14:textId="0FCEBC44" w:rsidR="00AB457B" w:rsidRDefault="00AB457B" w:rsidP="0055238F"/>
    <w:p w14:paraId="60E11B6B" w14:textId="77777777" w:rsidR="00637652" w:rsidRPr="00543C1A" w:rsidRDefault="00637652" w:rsidP="0055238F"/>
    <w:p w14:paraId="0919362D" w14:textId="77777777" w:rsidR="00AB457B" w:rsidRPr="00543C1A" w:rsidRDefault="00AB457B" w:rsidP="0055238F"/>
    <w:p w14:paraId="712D0EDA" w14:textId="43BA5DAF" w:rsidR="00616E98" w:rsidRPr="00543C1A" w:rsidRDefault="00616E98" w:rsidP="0055238F"/>
    <w:p w14:paraId="458AD460" w14:textId="1D9EE03C" w:rsidR="0064719E" w:rsidRPr="00543C1A" w:rsidRDefault="00F82620" w:rsidP="000C2A17">
      <w:pPr>
        <w:pStyle w:val="Telobesedila"/>
        <w:rPr>
          <w:rFonts w:ascii="Arial" w:hAnsi="Arial" w:cs="Arial"/>
          <w:sz w:val="20"/>
        </w:rPr>
      </w:pPr>
      <w:r w:rsidRPr="00543C1A">
        <w:rPr>
          <w:rFonts w:ascii="Arial" w:hAnsi="Arial" w:cs="Arial"/>
          <w:sz w:val="20"/>
        </w:rPr>
        <w:lastRenderedPageBreak/>
        <w:t>Priloge:</w:t>
      </w:r>
    </w:p>
    <w:p w14:paraId="67376813" w14:textId="77777777" w:rsidR="00616E98" w:rsidRPr="00543C1A" w:rsidRDefault="00616E98" w:rsidP="000C2A17">
      <w:pPr>
        <w:pStyle w:val="Odstavekseznama"/>
        <w:numPr>
          <w:ilvl w:val="0"/>
          <w:numId w:val="9"/>
        </w:numPr>
      </w:pPr>
      <w:bookmarkStart w:id="7" w:name="_Hlk33443611"/>
      <w:r w:rsidRPr="00543C1A">
        <w:t>Priloga 1: Tehnične specifikacije</w:t>
      </w:r>
    </w:p>
    <w:p w14:paraId="523AB289" w14:textId="08CB558E" w:rsidR="00616E98" w:rsidRDefault="00616E98" w:rsidP="000C2A17">
      <w:pPr>
        <w:pStyle w:val="Odstavekseznama"/>
        <w:numPr>
          <w:ilvl w:val="0"/>
          <w:numId w:val="9"/>
        </w:numPr>
      </w:pPr>
      <w:r w:rsidRPr="00543C1A">
        <w:t>Priloga 2: Predračun</w:t>
      </w:r>
      <w:bookmarkEnd w:id="7"/>
      <w:r w:rsidR="000724A1" w:rsidRPr="00543C1A">
        <w:t xml:space="preserve"> št. </w:t>
      </w:r>
      <w:r w:rsidR="000724A1" w:rsidRPr="00543C1A">
        <w:fldChar w:fldCharType="begin">
          <w:ffData>
            <w:name w:val="Besedilo48"/>
            <w:enabled/>
            <w:calcOnExit w:val="0"/>
            <w:textInput/>
          </w:ffData>
        </w:fldChar>
      </w:r>
      <w:r w:rsidR="000724A1" w:rsidRPr="00543C1A">
        <w:instrText xml:space="preserve"> FORMTEXT </w:instrText>
      </w:r>
      <w:r w:rsidR="000724A1" w:rsidRPr="00543C1A">
        <w:fldChar w:fldCharType="separate"/>
      </w:r>
      <w:r w:rsidR="000724A1" w:rsidRPr="00543C1A">
        <w:t>     </w:t>
      </w:r>
      <w:r w:rsidR="000724A1" w:rsidRPr="00543C1A">
        <w:fldChar w:fldCharType="end"/>
      </w:r>
      <w:r w:rsidR="000724A1" w:rsidRPr="00543C1A">
        <w:t xml:space="preserve"> z dne </w:t>
      </w:r>
      <w:r w:rsidR="000724A1" w:rsidRPr="00543C1A">
        <w:fldChar w:fldCharType="begin">
          <w:ffData>
            <w:name w:val="Besedilo48"/>
            <w:enabled/>
            <w:calcOnExit w:val="0"/>
            <w:textInput/>
          </w:ffData>
        </w:fldChar>
      </w:r>
      <w:r w:rsidR="000724A1" w:rsidRPr="00543C1A">
        <w:instrText xml:space="preserve"> FORMTEXT </w:instrText>
      </w:r>
      <w:r w:rsidR="000724A1" w:rsidRPr="00543C1A">
        <w:fldChar w:fldCharType="separate"/>
      </w:r>
      <w:r w:rsidR="000724A1" w:rsidRPr="00543C1A">
        <w:t>     </w:t>
      </w:r>
      <w:r w:rsidR="000724A1" w:rsidRPr="00543C1A">
        <w:fldChar w:fldCharType="end"/>
      </w:r>
    </w:p>
    <w:p w14:paraId="52C4C24B" w14:textId="7A5CDF61" w:rsidR="00A03797" w:rsidRPr="00543C1A" w:rsidRDefault="00A03797" w:rsidP="000C2A17">
      <w:pPr>
        <w:pStyle w:val="Odstavekseznama"/>
        <w:numPr>
          <w:ilvl w:val="0"/>
          <w:numId w:val="9"/>
        </w:numPr>
      </w:pPr>
      <w:r>
        <w:t xml:space="preserve">Priloga 3: </w:t>
      </w:r>
      <w:proofErr w:type="spellStart"/>
      <w:r>
        <w:t>ESPD</w:t>
      </w:r>
      <w:proofErr w:type="spellEnd"/>
      <w:r>
        <w:t xml:space="preserve"> obrazec (v kolikor se izvaja javno naročilo s podizvajalcem)</w:t>
      </w:r>
    </w:p>
    <w:sectPr w:rsidR="00A03797" w:rsidRPr="00543C1A" w:rsidSect="00212CF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2828A" w14:textId="77777777" w:rsidR="00640204" w:rsidRDefault="00640204" w:rsidP="00F379AB">
      <w:r>
        <w:separator/>
      </w:r>
    </w:p>
  </w:endnote>
  <w:endnote w:type="continuationSeparator" w:id="0">
    <w:p w14:paraId="26A8B15F" w14:textId="77777777" w:rsidR="00640204" w:rsidRDefault="00640204" w:rsidP="00F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535569453"/>
      <w:docPartObj>
        <w:docPartGallery w:val="Page Numbers (Bottom of Page)"/>
        <w:docPartUnique/>
      </w:docPartObj>
    </w:sdtPr>
    <w:sdtEndPr>
      <w:rPr>
        <w:sz w:val="20"/>
        <w:szCs w:val="20"/>
      </w:rPr>
    </w:sdtEndPr>
    <w:sdtContent>
      <w:sdt>
        <w:sdtPr>
          <w:rPr>
            <w:sz w:val="18"/>
            <w:szCs w:val="18"/>
          </w:rPr>
          <w:id w:val="-1769616900"/>
          <w:docPartObj>
            <w:docPartGallery w:val="Page Numbers (Top of Page)"/>
            <w:docPartUnique/>
          </w:docPartObj>
        </w:sdtPr>
        <w:sdtEndPr>
          <w:rPr>
            <w:sz w:val="20"/>
            <w:szCs w:val="20"/>
          </w:rPr>
        </w:sdtEndPr>
        <w:sdtContent>
          <w:p w14:paraId="74D78E79" w14:textId="4FD73201" w:rsidR="0098222A" w:rsidRPr="007A5CE2" w:rsidRDefault="0098222A" w:rsidP="007A5CE2">
            <w:pPr>
              <w:pStyle w:val="Noga"/>
              <w:jc w:val="right"/>
              <w:rPr>
                <w:sz w:val="18"/>
                <w:szCs w:val="18"/>
              </w:rPr>
            </w:pPr>
            <w:r w:rsidRPr="007A5CE2">
              <w:rPr>
                <w:sz w:val="18"/>
                <w:szCs w:val="18"/>
              </w:rPr>
              <w:t xml:space="preserve">Stran </w:t>
            </w:r>
            <w:r w:rsidRPr="007A5CE2">
              <w:rPr>
                <w:sz w:val="18"/>
                <w:szCs w:val="18"/>
              </w:rPr>
              <w:fldChar w:fldCharType="begin"/>
            </w:r>
            <w:r w:rsidRPr="007A5CE2">
              <w:rPr>
                <w:sz w:val="18"/>
                <w:szCs w:val="18"/>
              </w:rPr>
              <w:instrText>PAGE</w:instrText>
            </w:r>
            <w:r w:rsidRPr="007A5CE2">
              <w:rPr>
                <w:sz w:val="18"/>
                <w:szCs w:val="18"/>
              </w:rPr>
              <w:fldChar w:fldCharType="separate"/>
            </w:r>
            <w:r w:rsidRPr="007A5CE2">
              <w:rPr>
                <w:noProof/>
                <w:sz w:val="18"/>
                <w:szCs w:val="18"/>
              </w:rPr>
              <w:t>15</w:t>
            </w:r>
            <w:r w:rsidRPr="007A5CE2">
              <w:rPr>
                <w:sz w:val="18"/>
                <w:szCs w:val="18"/>
              </w:rPr>
              <w:fldChar w:fldCharType="end"/>
            </w:r>
            <w:r w:rsidRPr="007A5CE2">
              <w:rPr>
                <w:sz w:val="18"/>
                <w:szCs w:val="18"/>
              </w:rPr>
              <w:t xml:space="preserve"> od </w:t>
            </w:r>
            <w:r w:rsidRPr="007A5CE2">
              <w:rPr>
                <w:sz w:val="18"/>
                <w:szCs w:val="18"/>
              </w:rPr>
              <w:fldChar w:fldCharType="begin"/>
            </w:r>
            <w:r w:rsidRPr="007A5CE2">
              <w:rPr>
                <w:sz w:val="18"/>
                <w:szCs w:val="18"/>
              </w:rPr>
              <w:instrText>NUMPAGES</w:instrText>
            </w:r>
            <w:r w:rsidRPr="007A5CE2">
              <w:rPr>
                <w:sz w:val="18"/>
                <w:szCs w:val="18"/>
              </w:rPr>
              <w:fldChar w:fldCharType="separate"/>
            </w:r>
            <w:r w:rsidRPr="007A5CE2">
              <w:rPr>
                <w:noProof/>
                <w:sz w:val="18"/>
                <w:szCs w:val="18"/>
              </w:rPr>
              <w:t>16</w:t>
            </w:r>
            <w:r w:rsidRPr="007A5CE2">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8431" w14:textId="77777777" w:rsidR="00640204" w:rsidRDefault="00640204" w:rsidP="00F379AB">
      <w:r>
        <w:separator/>
      </w:r>
    </w:p>
  </w:footnote>
  <w:footnote w:type="continuationSeparator" w:id="0">
    <w:p w14:paraId="3519A6E7" w14:textId="77777777" w:rsidR="00640204" w:rsidRDefault="00640204" w:rsidP="00F3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612A" w14:textId="31681AB6" w:rsidR="0098222A" w:rsidRDefault="00086BBB" w:rsidP="007A5CE2">
    <w:pPr>
      <w:pStyle w:val="Glava"/>
      <w:pBdr>
        <w:bottom w:val="single" w:sz="4" w:space="1" w:color="auto"/>
      </w:pBdr>
    </w:pPr>
    <w:r>
      <w:t>Vzorec</w:t>
    </w:r>
    <w:r w:rsidR="0098222A" w:rsidRPr="00BF67DA">
      <w:t xml:space="preserve"> pogodbe</w:t>
    </w:r>
    <w:r w:rsidR="0098222A">
      <w:tab/>
    </w:r>
    <w:r w:rsidR="0098222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04C8" w14:textId="4CDA3970" w:rsidR="000B6088" w:rsidRDefault="00086BBB" w:rsidP="00212CFA">
    <w:pPr>
      <w:pStyle w:val="Glava"/>
      <w:pBdr>
        <w:bottom w:val="single" w:sz="4" w:space="1" w:color="auto"/>
      </w:pBdr>
    </w:pPr>
    <w:r>
      <w:t>Vzorec</w:t>
    </w:r>
    <w:r w:rsidR="000B6088" w:rsidRPr="00BF67DA">
      <w:t xml:space="preserve"> pogodbe</w:t>
    </w:r>
    <w:r w:rsidR="000B6088">
      <w:tab/>
    </w:r>
    <w:r w:rsidR="000B608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50C4FBC0"/>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1C073A4"/>
    <w:multiLevelType w:val="hybridMultilevel"/>
    <w:tmpl w:val="4F36366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7C2987"/>
    <w:multiLevelType w:val="hybridMultilevel"/>
    <w:tmpl w:val="C47A37B8"/>
    <w:lvl w:ilvl="0" w:tplc="1FD246D8">
      <w:start w:val="1"/>
      <w:numFmt w:val="decimal"/>
      <w:pStyle w:val="len"/>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21980"/>
    <w:multiLevelType w:val="hybridMultilevel"/>
    <w:tmpl w:val="7C8462E2"/>
    <w:lvl w:ilvl="0" w:tplc="58A633F2">
      <w:start w:val="1"/>
      <w:numFmt w:val="upperRoman"/>
      <w:pStyle w:val="Slo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8E176A"/>
    <w:multiLevelType w:val="hybridMultilevel"/>
    <w:tmpl w:val="2C60D308"/>
    <w:lvl w:ilvl="0" w:tplc="BCF0D5EA">
      <w:start w:val="7"/>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F1B0A42"/>
    <w:multiLevelType w:val="hybridMultilevel"/>
    <w:tmpl w:val="53E4A112"/>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4557807">
    <w:abstractNumId w:val="9"/>
  </w:num>
  <w:num w:numId="2" w16cid:durableId="1972051555">
    <w:abstractNumId w:val="8"/>
  </w:num>
  <w:num w:numId="3" w16cid:durableId="1537964810">
    <w:abstractNumId w:val="5"/>
  </w:num>
  <w:num w:numId="4" w16cid:durableId="685908878">
    <w:abstractNumId w:val="13"/>
  </w:num>
  <w:num w:numId="5" w16cid:durableId="1440875777">
    <w:abstractNumId w:val="3"/>
  </w:num>
  <w:num w:numId="6" w16cid:durableId="1814830080">
    <w:abstractNumId w:val="11"/>
  </w:num>
  <w:num w:numId="7" w16cid:durableId="143160614">
    <w:abstractNumId w:val="6"/>
  </w:num>
  <w:num w:numId="8" w16cid:durableId="1561480359">
    <w:abstractNumId w:val="12"/>
  </w:num>
  <w:num w:numId="9" w16cid:durableId="1984195726">
    <w:abstractNumId w:val="7"/>
  </w:num>
  <w:num w:numId="10" w16cid:durableId="1787382278">
    <w:abstractNumId w:val="10"/>
  </w:num>
  <w:num w:numId="11" w16cid:durableId="1296525135">
    <w:abstractNumId w:val="16"/>
  </w:num>
  <w:num w:numId="12" w16cid:durableId="20403941">
    <w:abstractNumId w:val="11"/>
  </w:num>
  <w:num w:numId="13" w16cid:durableId="1438598419">
    <w:abstractNumId w:val="11"/>
  </w:num>
  <w:num w:numId="14" w16cid:durableId="573979534">
    <w:abstractNumId w:val="11"/>
  </w:num>
  <w:num w:numId="15" w16cid:durableId="493032105">
    <w:abstractNumId w:val="11"/>
  </w:num>
  <w:num w:numId="16" w16cid:durableId="581523188">
    <w:abstractNumId w:val="11"/>
  </w:num>
  <w:num w:numId="17" w16cid:durableId="877157506">
    <w:abstractNumId w:val="11"/>
  </w:num>
  <w:num w:numId="18" w16cid:durableId="150489601">
    <w:abstractNumId w:val="11"/>
  </w:num>
  <w:num w:numId="19" w16cid:durableId="145904058">
    <w:abstractNumId w:val="11"/>
  </w:num>
  <w:num w:numId="20" w16cid:durableId="523247817">
    <w:abstractNumId w:val="11"/>
  </w:num>
  <w:num w:numId="21" w16cid:durableId="1028025817">
    <w:abstractNumId w:val="15"/>
  </w:num>
  <w:num w:numId="22" w16cid:durableId="125620767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DA"/>
    <w:rsid w:val="00001D91"/>
    <w:rsid w:val="000054E7"/>
    <w:rsid w:val="00010DB3"/>
    <w:rsid w:val="0001139B"/>
    <w:rsid w:val="00011566"/>
    <w:rsid w:val="00012863"/>
    <w:rsid w:val="000134C4"/>
    <w:rsid w:val="000151C7"/>
    <w:rsid w:val="0003632F"/>
    <w:rsid w:val="00045B40"/>
    <w:rsid w:val="00063B18"/>
    <w:rsid w:val="000706D0"/>
    <w:rsid w:val="000712C4"/>
    <w:rsid w:val="000717B0"/>
    <w:rsid w:val="000724A1"/>
    <w:rsid w:val="00077DD2"/>
    <w:rsid w:val="00081C2E"/>
    <w:rsid w:val="00084ABA"/>
    <w:rsid w:val="00086376"/>
    <w:rsid w:val="00086BBB"/>
    <w:rsid w:val="00093B68"/>
    <w:rsid w:val="00095709"/>
    <w:rsid w:val="000A12A8"/>
    <w:rsid w:val="000A1D16"/>
    <w:rsid w:val="000A2106"/>
    <w:rsid w:val="000B040E"/>
    <w:rsid w:val="000B6088"/>
    <w:rsid w:val="000B6A84"/>
    <w:rsid w:val="000C2A17"/>
    <w:rsid w:val="000C5EEE"/>
    <w:rsid w:val="000D366A"/>
    <w:rsid w:val="000E058A"/>
    <w:rsid w:val="000E1C7C"/>
    <w:rsid w:val="000E637A"/>
    <w:rsid w:val="000E6602"/>
    <w:rsid w:val="000F2CCA"/>
    <w:rsid w:val="000F3471"/>
    <w:rsid w:val="000F3843"/>
    <w:rsid w:val="000F690D"/>
    <w:rsid w:val="0010247F"/>
    <w:rsid w:val="001058A3"/>
    <w:rsid w:val="0010688B"/>
    <w:rsid w:val="00114B7B"/>
    <w:rsid w:val="00114EF3"/>
    <w:rsid w:val="00115CEC"/>
    <w:rsid w:val="00123222"/>
    <w:rsid w:val="0012469E"/>
    <w:rsid w:val="00132C31"/>
    <w:rsid w:val="00132C4F"/>
    <w:rsid w:val="00132F10"/>
    <w:rsid w:val="001364D2"/>
    <w:rsid w:val="001369A5"/>
    <w:rsid w:val="001550B5"/>
    <w:rsid w:val="0015530C"/>
    <w:rsid w:val="00163111"/>
    <w:rsid w:val="00166FC7"/>
    <w:rsid w:val="00173816"/>
    <w:rsid w:val="00174892"/>
    <w:rsid w:val="00180067"/>
    <w:rsid w:val="00183216"/>
    <w:rsid w:val="001856EB"/>
    <w:rsid w:val="00187D86"/>
    <w:rsid w:val="0019376A"/>
    <w:rsid w:val="00197776"/>
    <w:rsid w:val="001A7220"/>
    <w:rsid w:val="001A78B6"/>
    <w:rsid w:val="001B0559"/>
    <w:rsid w:val="001C1666"/>
    <w:rsid w:val="001D5985"/>
    <w:rsid w:val="001D666E"/>
    <w:rsid w:val="001E4A03"/>
    <w:rsid w:val="001E5051"/>
    <w:rsid w:val="001F166C"/>
    <w:rsid w:val="001F190A"/>
    <w:rsid w:val="001F48F5"/>
    <w:rsid w:val="002003B4"/>
    <w:rsid w:val="00201A76"/>
    <w:rsid w:val="00201C13"/>
    <w:rsid w:val="0020207E"/>
    <w:rsid w:val="00202691"/>
    <w:rsid w:val="00202CA1"/>
    <w:rsid w:val="0020469B"/>
    <w:rsid w:val="0021001C"/>
    <w:rsid w:val="00212CFA"/>
    <w:rsid w:val="00225AB8"/>
    <w:rsid w:val="002314BA"/>
    <w:rsid w:val="00236544"/>
    <w:rsid w:val="00245271"/>
    <w:rsid w:val="00246439"/>
    <w:rsid w:val="00256059"/>
    <w:rsid w:val="00257EE2"/>
    <w:rsid w:val="00280BF3"/>
    <w:rsid w:val="00283F8E"/>
    <w:rsid w:val="002870A6"/>
    <w:rsid w:val="00293FC7"/>
    <w:rsid w:val="002A18A9"/>
    <w:rsid w:val="002A5630"/>
    <w:rsid w:val="002A757F"/>
    <w:rsid w:val="002A7C88"/>
    <w:rsid w:val="002B37A6"/>
    <w:rsid w:val="002D57EF"/>
    <w:rsid w:val="002E0434"/>
    <w:rsid w:val="002E3A82"/>
    <w:rsid w:val="002E3A89"/>
    <w:rsid w:val="002F19A5"/>
    <w:rsid w:val="002F31FD"/>
    <w:rsid w:val="002F55F4"/>
    <w:rsid w:val="003038A9"/>
    <w:rsid w:val="00303DA1"/>
    <w:rsid w:val="00303DB0"/>
    <w:rsid w:val="00305481"/>
    <w:rsid w:val="00306408"/>
    <w:rsid w:val="0030674A"/>
    <w:rsid w:val="003121B8"/>
    <w:rsid w:val="00316779"/>
    <w:rsid w:val="003223D2"/>
    <w:rsid w:val="003254E0"/>
    <w:rsid w:val="00331325"/>
    <w:rsid w:val="00333FB3"/>
    <w:rsid w:val="0034340F"/>
    <w:rsid w:val="00350732"/>
    <w:rsid w:val="00352284"/>
    <w:rsid w:val="0035706E"/>
    <w:rsid w:val="00361800"/>
    <w:rsid w:val="00363EE0"/>
    <w:rsid w:val="003668B9"/>
    <w:rsid w:val="00367CE8"/>
    <w:rsid w:val="003711FB"/>
    <w:rsid w:val="00371EA8"/>
    <w:rsid w:val="00372FCB"/>
    <w:rsid w:val="00373E3E"/>
    <w:rsid w:val="00380C93"/>
    <w:rsid w:val="00386197"/>
    <w:rsid w:val="0039223E"/>
    <w:rsid w:val="003A2630"/>
    <w:rsid w:val="003A369C"/>
    <w:rsid w:val="003A51E4"/>
    <w:rsid w:val="003A6BA6"/>
    <w:rsid w:val="003A7CC7"/>
    <w:rsid w:val="003B24E0"/>
    <w:rsid w:val="003B5D23"/>
    <w:rsid w:val="003D6EAC"/>
    <w:rsid w:val="003E0990"/>
    <w:rsid w:val="003F3873"/>
    <w:rsid w:val="00407572"/>
    <w:rsid w:val="00423280"/>
    <w:rsid w:val="00424590"/>
    <w:rsid w:val="004248B1"/>
    <w:rsid w:val="00426191"/>
    <w:rsid w:val="004363EF"/>
    <w:rsid w:val="00444BE3"/>
    <w:rsid w:val="00446495"/>
    <w:rsid w:val="00446AB8"/>
    <w:rsid w:val="00446C2A"/>
    <w:rsid w:val="00450654"/>
    <w:rsid w:val="00457564"/>
    <w:rsid w:val="0046309B"/>
    <w:rsid w:val="00464ACD"/>
    <w:rsid w:val="004666DA"/>
    <w:rsid w:val="00470553"/>
    <w:rsid w:val="00472F15"/>
    <w:rsid w:val="00473BAC"/>
    <w:rsid w:val="004900D8"/>
    <w:rsid w:val="004940D6"/>
    <w:rsid w:val="00496581"/>
    <w:rsid w:val="004B6827"/>
    <w:rsid w:val="004D21F9"/>
    <w:rsid w:val="004D7734"/>
    <w:rsid w:val="004E2E75"/>
    <w:rsid w:val="004E30D3"/>
    <w:rsid w:val="004E6434"/>
    <w:rsid w:val="004E757F"/>
    <w:rsid w:val="004F0BB1"/>
    <w:rsid w:val="004F22B4"/>
    <w:rsid w:val="004F4A72"/>
    <w:rsid w:val="00503646"/>
    <w:rsid w:val="00505885"/>
    <w:rsid w:val="00512C3C"/>
    <w:rsid w:val="0053040C"/>
    <w:rsid w:val="00531D75"/>
    <w:rsid w:val="00534DA5"/>
    <w:rsid w:val="00543C1A"/>
    <w:rsid w:val="0055238F"/>
    <w:rsid w:val="005532A5"/>
    <w:rsid w:val="00565BB7"/>
    <w:rsid w:val="00567AD9"/>
    <w:rsid w:val="00580621"/>
    <w:rsid w:val="00580997"/>
    <w:rsid w:val="00593C30"/>
    <w:rsid w:val="005961F0"/>
    <w:rsid w:val="00597648"/>
    <w:rsid w:val="005A2FF6"/>
    <w:rsid w:val="005A63B2"/>
    <w:rsid w:val="005B4FC2"/>
    <w:rsid w:val="005B6C57"/>
    <w:rsid w:val="005C2224"/>
    <w:rsid w:val="005C4709"/>
    <w:rsid w:val="005C52DA"/>
    <w:rsid w:val="005D2312"/>
    <w:rsid w:val="005D37A2"/>
    <w:rsid w:val="005E3D30"/>
    <w:rsid w:val="00600AE7"/>
    <w:rsid w:val="00603BBA"/>
    <w:rsid w:val="00606224"/>
    <w:rsid w:val="00614B26"/>
    <w:rsid w:val="00615C7A"/>
    <w:rsid w:val="00616E98"/>
    <w:rsid w:val="006200CA"/>
    <w:rsid w:val="00620315"/>
    <w:rsid w:val="00627C21"/>
    <w:rsid w:val="00634EC8"/>
    <w:rsid w:val="00637652"/>
    <w:rsid w:val="00640204"/>
    <w:rsid w:val="00641402"/>
    <w:rsid w:val="0064719E"/>
    <w:rsid w:val="0065069F"/>
    <w:rsid w:val="00651EAF"/>
    <w:rsid w:val="00651ED3"/>
    <w:rsid w:val="00656E9F"/>
    <w:rsid w:val="006573E0"/>
    <w:rsid w:val="0065746F"/>
    <w:rsid w:val="00667FDC"/>
    <w:rsid w:val="00676E40"/>
    <w:rsid w:val="006813E1"/>
    <w:rsid w:val="0068374E"/>
    <w:rsid w:val="006A438C"/>
    <w:rsid w:val="006A788A"/>
    <w:rsid w:val="006B1307"/>
    <w:rsid w:val="006B7A19"/>
    <w:rsid w:val="006C121E"/>
    <w:rsid w:val="006C1C19"/>
    <w:rsid w:val="006C3529"/>
    <w:rsid w:val="006C3678"/>
    <w:rsid w:val="006C3FC5"/>
    <w:rsid w:val="006D6861"/>
    <w:rsid w:val="006E0B8C"/>
    <w:rsid w:val="006E2574"/>
    <w:rsid w:val="006F1F7F"/>
    <w:rsid w:val="00701238"/>
    <w:rsid w:val="007158CB"/>
    <w:rsid w:val="007255E7"/>
    <w:rsid w:val="00725B72"/>
    <w:rsid w:val="00726699"/>
    <w:rsid w:val="007272DA"/>
    <w:rsid w:val="0073674B"/>
    <w:rsid w:val="00740841"/>
    <w:rsid w:val="00742931"/>
    <w:rsid w:val="007529C5"/>
    <w:rsid w:val="00763952"/>
    <w:rsid w:val="00772485"/>
    <w:rsid w:val="0078132B"/>
    <w:rsid w:val="00782EA8"/>
    <w:rsid w:val="00791D7A"/>
    <w:rsid w:val="0079266C"/>
    <w:rsid w:val="007955E5"/>
    <w:rsid w:val="007975A9"/>
    <w:rsid w:val="007A5CE2"/>
    <w:rsid w:val="007D3863"/>
    <w:rsid w:val="007D537B"/>
    <w:rsid w:val="007D765C"/>
    <w:rsid w:val="007E16F9"/>
    <w:rsid w:val="007F5941"/>
    <w:rsid w:val="007F7633"/>
    <w:rsid w:val="008014A9"/>
    <w:rsid w:val="00801F5B"/>
    <w:rsid w:val="00803874"/>
    <w:rsid w:val="0080499E"/>
    <w:rsid w:val="00813DE2"/>
    <w:rsid w:val="00820996"/>
    <w:rsid w:val="0082105F"/>
    <w:rsid w:val="008313BD"/>
    <w:rsid w:val="00842A3C"/>
    <w:rsid w:val="00843CF3"/>
    <w:rsid w:val="00845609"/>
    <w:rsid w:val="00846EE5"/>
    <w:rsid w:val="008513CC"/>
    <w:rsid w:val="00851C3B"/>
    <w:rsid w:val="0086114E"/>
    <w:rsid w:val="00861269"/>
    <w:rsid w:val="00863289"/>
    <w:rsid w:val="00864753"/>
    <w:rsid w:val="00864FCE"/>
    <w:rsid w:val="008653D3"/>
    <w:rsid w:val="00865D97"/>
    <w:rsid w:val="00866B22"/>
    <w:rsid w:val="00870B14"/>
    <w:rsid w:val="008717B0"/>
    <w:rsid w:val="00880825"/>
    <w:rsid w:val="00880D21"/>
    <w:rsid w:val="008973C6"/>
    <w:rsid w:val="00897DBC"/>
    <w:rsid w:val="008A1822"/>
    <w:rsid w:val="008A2ECE"/>
    <w:rsid w:val="008A4092"/>
    <w:rsid w:val="008A6850"/>
    <w:rsid w:val="008B0AEA"/>
    <w:rsid w:val="008B166A"/>
    <w:rsid w:val="008B70F7"/>
    <w:rsid w:val="008D31F7"/>
    <w:rsid w:val="008D5E80"/>
    <w:rsid w:val="008D76D1"/>
    <w:rsid w:val="008D7E19"/>
    <w:rsid w:val="008E175D"/>
    <w:rsid w:val="008E5DCE"/>
    <w:rsid w:val="008F0D14"/>
    <w:rsid w:val="008F4905"/>
    <w:rsid w:val="00900FA0"/>
    <w:rsid w:val="0091374B"/>
    <w:rsid w:val="00915C5E"/>
    <w:rsid w:val="009172B3"/>
    <w:rsid w:val="00944D67"/>
    <w:rsid w:val="00955129"/>
    <w:rsid w:val="009643BD"/>
    <w:rsid w:val="00966EC0"/>
    <w:rsid w:val="009718AD"/>
    <w:rsid w:val="009745F0"/>
    <w:rsid w:val="009749B3"/>
    <w:rsid w:val="0098222A"/>
    <w:rsid w:val="00991923"/>
    <w:rsid w:val="00995394"/>
    <w:rsid w:val="0099588D"/>
    <w:rsid w:val="009A140E"/>
    <w:rsid w:val="009A47F1"/>
    <w:rsid w:val="009A5C20"/>
    <w:rsid w:val="009B338C"/>
    <w:rsid w:val="009B49D1"/>
    <w:rsid w:val="009B68C8"/>
    <w:rsid w:val="009B7E65"/>
    <w:rsid w:val="009C1F16"/>
    <w:rsid w:val="009C3118"/>
    <w:rsid w:val="009D585C"/>
    <w:rsid w:val="009D7A2D"/>
    <w:rsid w:val="009E285A"/>
    <w:rsid w:val="009E4832"/>
    <w:rsid w:val="009E768C"/>
    <w:rsid w:val="00A03797"/>
    <w:rsid w:val="00A03BFB"/>
    <w:rsid w:val="00A14251"/>
    <w:rsid w:val="00A21E6C"/>
    <w:rsid w:val="00A23DC0"/>
    <w:rsid w:val="00A26B86"/>
    <w:rsid w:val="00A30C1C"/>
    <w:rsid w:val="00A35838"/>
    <w:rsid w:val="00A37B52"/>
    <w:rsid w:val="00A65795"/>
    <w:rsid w:val="00A65C63"/>
    <w:rsid w:val="00A67D9A"/>
    <w:rsid w:val="00A72069"/>
    <w:rsid w:val="00A85358"/>
    <w:rsid w:val="00A8583A"/>
    <w:rsid w:val="00A872C4"/>
    <w:rsid w:val="00A93E16"/>
    <w:rsid w:val="00A96376"/>
    <w:rsid w:val="00A9679A"/>
    <w:rsid w:val="00A96AE9"/>
    <w:rsid w:val="00AA387B"/>
    <w:rsid w:val="00AA3F80"/>
    <w:rsid w:val="00AA5F4E"/>
    <w:rsid w:val="00AB457B"/>
    <w:rsid w:val="00AC26C7"/>
    <w:rsid w:val="00AC49A0"/>
    <w:rsid w:val="00AC4D79"/>
    <w:rsid w:val="00AC5122"/>
    <w:rsid w:val="00AD0007"/>
    <w:rsid w:val="00AD3909"/>
    <w:rsid w:val="00AE0237"/>
    <w:rsid w:val="00AE1FEB"/>
    <w:rsid w:val="00AE2FA5"/>
    <w:rsid w:val="00AE397A"/>
    <w:rsid w:val="00AE6539"/>
    <w:rsid w:val="00AF1810"/>
    <w:rsid w:val="00AF791D"/>
    <w:rsid w:val="00B124D2"/>
    <w:rsid w:val="00B146EF"/>
    <w:rsid w:val="00B14C7C"/>
    <w:rsid w:val="00B16379"/>
    <w:rsid w:val="00B263E2"/>
    <w:rsid w:val="00B279B9"/>
    <w:rsid w:val="00B3195D"/>
    <w:rsid w:val="00B50E15"/>
    <w:rsid w:val="00B56B68"/>
    <w:rsid w:val="00B62041"/>
    <w:rsid w:val="00B62683"/>
    <w:rsid w:val="00B64580"/>
    <w:rsid w:val="00B66DBF"/>
    <w:rsid w:val="00B72021"/>
    <w:rsid w:val="00B73A5F"/>
    <w:rsid w:val="00B80AB8"/>
    <w:rsid w:val="00B90558"/>
    <w:rsid w:val="00BB1564"/>
    <w:rsid w:val="00BC115C"/>
    <w:rsid w:val="00BC39D9"/>
    <w:rsid w:val="00BE4061"/>
    <w:rsid w:val="00BE4089"/>
    <w:rsid w:val="00BF0FD8"/>
    <w:rsid w:val="00BF57AF"/>
    <w:rsid w:val="00BF67DA"/>
    <w:rsid w:val="00BF6D36"/>
    <w:rsid w:val="00C01B3E"/>
    <w:rsid w:val="00C05782"/>
    <w:rsid w:val="00C31A03"/>
    <w:rsid w:val="00C36AE4"/>
    <w:rsid w:val="00C37162"/>
    <w:rsid w:val="00C44A75"/>
    <w:rsid w:val="00C46ECE"/>
    <w:rsid w:val="00C47CBE"/>
    <w:rsid w:val="00C50AD9"/>
    <w:rsid w:val="00C57F5C"/>
    <w:rsid w:val="00C61B79"/>
    <w:rsid w:val="00C63241"/>
    <w:rsid w:val="00C67043"/>
    <w:rsid w:val="00C8399D"/>
    <w:rsid w:val="00C87069"/>
    <w:rsid w:val="00C931EC"/>
    <w:rsid w:val="00C95832"/>
    <w:rsid w:val="00C96A2B"/>
    <w:rsid w:val="00C977B2"/>
    <w:rsid w:val="00CB6FC0"/>
    <w:rsid w:val="00CC7036"/>
    <w:rsid w:val="00CD1679"/>
    <w:rsid w:val="00CD1996"/>
    <w:rsid w:val="00CE10BE"/>
    <w:rsid w:val="00CE3DC5"/>
    <w:rsid w:val="00CF0EF9"/>
    <w:rsid w:val="00CF6A90"/>
    <w:rsid w:val="00D046B6"/>
    <w:rsid w:val="00D049B8"/>
    <w:rsid w:val="00D051A1"/>
    <w:rsid w:val="00D06B8D"/>
    <w:rsid w:val="00D10DF0"/>
    <w:rsid w:val="00D12C3E"/>
    <w:rsid w:val="00D14349"/>
    <w:rsid w:val="00D152D1"/>
    <w:rsid w:val="00D1567A"/>
    <w:rsid w:val="00D33283"/>
    <w:rsid w:val="00D33CF0"/>
    <w:rsid w:val="00D401BA"/>
    <w:rsid w:val="00D44544"/>
    <w:rsid w:val="00D53E45"/>
    <w:rsid w:val="00D564DE"/>
    <w:rsid w:val="00D57299"/>
    <w:rsid w:val="00D6287C"/>
    <w:rsid w:val="00D647E7"/>
    <w:rsid w:val="00D77D29"/>
    <w:rsid w:val="00D80884"/>
    <w:rsid w:val="00D968E8"/>
    <w:rsid w:val="00DA48B2"/>
    <w:rsid w:val="00DA6C7F"/>
    <w:rsid w:val="00DB13A2"/>
    <w:rsid w:val="00DB1AC0"/>
    <w:rsid w:val="00DB6869"/>
    <w:rsid w:val="00DB6E1A"/>
    <w:rsid w:val="00DC70C0"/>
    <w:rsid w:val="00DD4BFB"/>
    <w:rsid w:val="00DD701E"/>
    <w:rsid w:val="00DF01E2"/>
    <w:rsid w:val="00DF422E"/>
    <w:rsid w:val="00DF47D2"/>
    <w:rsid w:val="00DF7C21"/>
    <w:rsid w:val="00E034CE"/>
    <w:rsid w:val="00E053CC"/>
    <w:rsid w:val="00E07585"/>
    <w:rsid w:val="00E12960"/>
    <w:rsid w:val="00E133A5"/>
    <w:rsid w:val="00E1368D"/>
    <w:rsid w:val="00E21156"/>
    <w:rsid w:val="00E23064"/>
    <w:rsid w:val="00E23F84"/>
    <w:rsid w:val="00E26C58"/>
    <w:rsid w:val="00E3028A"/>
    <w:rsid w:val="00E357F9"/>
    <w:rsid w:val="00E3739B"/>
    <w:rsid w:val="00E503E0"/>
    <w:rsid w:val="00E525ED"/>
    <w:rsid w:val="00E53446"/>
    <w:rsid w:val="00E5598B"/>
    <w:rsid w:val="00E6021C"/>
    <w:rsid w:val="00E76A47"/>
    <w:rsid w:val="00E76F4E"/>
    <w:rsid w:val="00E82799"/>
    <w:rsid w:val="00E91088"/>
    <w:rsid w:val="00EC095D"/>
    <w:rsid w:val="00EC1ED6"/>
    <w:rsid w:val="00EC35D2"/>
    <w:rsid w:val="00EC45A2"/>
    <w:rsid w:val="00ED0859"/>
    <w:rsid w:val="00ED382F"/>
    <w:rsid w:val="00EE3432"/>
    <w:rsid w:val="00EF2E64"/>
    <w:rsid w:val="00EF5FE6"/>
    <w:rsid w:val="00EF6097"/>
    <w:rsid w:val="00F004D6"/>
    <w:rsid w:val="00F018A0"/>
    <w:rsid w:val="00F03CFF"/>
    <w:rsid w:val="00F049C6"/>
    <w:rsid w:val="00F05F98"/>
    <w:rsid w:val="00F0776B"/>
    <w:rsid w:val="00F11C3C"/>
    <w:rsid w:val="00F1604B"/>
    <w:rsid w:val="00F1758E"/>
    <w:rsid w:val="00F17DAA"/>
    <w:rsid w:val="00F21784"/>
    <w:rsid w:val="00F262C7"/>
    <w:rsid w:val="00F3130E"/>
    <w:rsid w:val="00F31C67"/>
    <w:rsid w:val="00F35827"/>
    <w:rsid w:val="00F379AB"/>
    <w:rsid w:val="00F40B4E"/>
    <w:rsid w:val="00F416CA"/>
    <w:rsid w:val="00F42E2B"/>
    <w:rsid w:val="00F60B4D"/>
    <w:rsid w:val="00F65734"/>
    <w:rsid w:val="00F66EFD"/>
    <w:rsid w:val="00F70163"/>
    <w:rsid w:val="00F7374F"/>
    <w:rsid w:val="00F737E7"/>
    <w:rsid w:val="00F74D03"/>
    <w:rsid w:val="00F768E7"/>
    <w:rsid w:val="00F820BA"/>
    <w:rsid w:val="00F82620"/>
    <w:rsid w:val="00F83A61"/>
    <w:rsid w:val="00F8619B"/>
    <w:rsid w:val="00FA3CDA"/>
    <w:rsid w:val="00FA752B"/>
    <w:rsid w:val="00FB21E6"/>
    <w:rsid w:val="00FC1876"/>
    <w:rsid w:val="00FC74DE"/>
    <w:rsid w:val="00FC7DEB"/>
    <w:rsid w:val="00FD05E2"/>
    <w:rsid w:val="00FD38E7"/>
    <w:rsid w:val="00FD3B47"/>
    <w:rsid w:val="00FE439D"/>
    <w:rsid w:val="00FE6AEB"/>
    <w:rsid w:val="00FF093A"/>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2A17"/>
    <w:pPr>
      <w:shd w:val="clear" w:color="auto" w:fill="FFFFFF"/>
      <w:suppressAutoHyphens/>
      <w:overflowPunct w:val="0"/>
      <w:autoSpaceDE w:val="0"/>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2"/>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F67DA"/>
    <w:pPr>
      <w:tabs>
        <w:tab w:val="center" w:pos="4536"/>
        <w:tab w:val="right" w:pos="9072"/>
      </w:tabs>
    </w:pPr>
  </w:style>
  <w:style w:type="character" w:customStyle="1" w:styleId="GlavaZnak">
    <w:name w:val="Glava Znak"/>
    <w:basedOn w:val="Privzetapisavaodstavka"/>
    <w:link w:val="Glava"/>
    <w:uiPriority w:val="99"/>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shd w:val="clear" w:color="auto" w:fill="FFFFFF"/>
      <w:lang w:eastAsia="sl-SI"/>
    </w:rPr>
  </w:style>
  <w:style w:type="character" w:styleId="Hiperpovezava">
    <w:name w:val="Hyperlink"/>
    <w:uiPriority w:val="99"/>
    <w:rsid w:val="004D7734"/>
    <w:rPr>
      <w:color w:val="0000FF"/>
      <w:u w:val="single"/>
    </w:rPr>
  </w:style>
  <w:style w:type="paragraph" w:styleId="Odstavekseznama">
    <w:name w:val="List Paragraph"/>
    <w:basedOn w:val="Navaden"/>
    <w:link w:val="OdstavekseznamaZnak"/>
    <w:uiPriority w:val="34"/>
    <w:qFormat/>
    <w:rsid w:val="000C2A17"/>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link w:val="Odstavekseznama"/>
    <w:uiPriority w:val="34"/>
    <w:locked/>
    <w:rsid w:val="000C2A17"/>
    <w:rPr>
      <w:rFonts w:ascii="Arial" w:eastAsia="Times New Roman" w:hAnsi="Arial" w:cs="Arial"/>
      <w:sz w:val="20"/>
      <w:szCs w:val="20"/>
      <w:shd w:val="clear" w:color="auto" w:fill="FFFFFF"/>
      <w:lang w:eastAsia="sl-SI"/>
    </w:rPr>
  </w:style>
  <w:style w:type="paragraph" w:customStyle="1" w:styleId="Slog1">
    <w:name w:val="Slog1"/>
    <w:basedOn w:val="Naslov1"/>
    <w:link w:val="Slog1Znak"/>
    <w:qFormat/>
    <w:rsid w:val="008313BD"/>
    <w:pPr>
      <w:numPr>
        <w:numId w:val="6"/>
      </w:numPr>
    </w:pPr>
  </w:style>
  <w:style w:type="character" w:customStyle="1" w:styleId="Slog1Znak">
    <w:name w:val="Slog1 Znak"/>
    <w:basedOn w:val="Naslov1Znak"/>
    <w:link w:val="Slog1"/>
    <w:rsid w:val="008313BD"/>
    <w:rPr>
      <w:rFonts w:ascii="Arial" w:eastAsia="Times New Roman" w:hAnsi="Arial" w:cs="Arial"/>
      <w:b/>
      <w:bCs/>
      <w:kern w:val="20"/>
      <w:sz w:val="20"/>
      <w:szCs w:val="32"/>
      <w:shd w:val="clear" w:color="auto" w:fill="FFFFFF"/>
      <w:lang w:eastAsia="sl-SI"/>
    </w:rPr>
  </w:style>
  <w:style w:type="paragraph" w:customStyle="1" w:styleId="pogodbaleni">
    <w:name w:val="pogodba členi"/>
    <w:next w:val="Navaden"/>
    <w:uiPriority w:val="99"/>
    <w:rsid w:val="00E3028A"/>
    <w:pPr>
      <w:numPr>
        <w:numId w:val="7"/>
      </w:numPr>
      <w:tabs>
        <w:tab w:val="left" w:pos="357"/>
      </w:tabs>
      <w:spacing w:before="120" w:after="120" w:line="260" w:lineRule="atLeast"/>
      <w:ind w:left="4471"/>
      <w:jc w:val="center"/>
    </w:pPr>
    <w:rPr>
      <w:rFonts w:ascii="Arial" w:eastAsia="Calibri" w:hAnsi="Arial" w:cs="Arial"/>
      <w:sz w:val="20"/>
      <w:szCs w:val="20"/>
    </w:rPr>
  </w:style>
  <w:style w:type="paragraph" w:customStyle="1" w:styleId="DefaultText">
    <w:name w:val="Default Text"/>
    <w:basedOn w:val="Navaden"/>
    <w:uiPriority w:val="99"/>
    <w:rsid w:val="00E3028A"/>
    <w:pPr>
      <w:suppressAutoHyphens w:val="0"/>
      <w:spacing w:line="260" w:lineRule="atLeast"/>
    </w:pPr>
  </w:style>
  <w:style w:type="table" w:styleId="Tabelamrea">
    <w:name w:val="Table Grid"/>
    <w:basedOn w:val="Navadnatabela"/>
    <w:rsid w:val="00E3028A"/>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338C"/>
    <w:pPr>
      <w:spacing w:after="0" w:line="240" w:lineRule="auto"/>
    </w:pPr>
    <w:rPr>
      <w:rFonts w:ascii="Arial" w:eastAsia="Times New Roman" w:hAnsi="Arial" w:cs="Arial"/>
      <w:sz w:val="20"/>
      <w:szCs w:val="20"/>
      <w:lang w:eastAsia="sl-SI"/>
    </w:rPr>
  </w:style>
  <w:style w:type="paragraph" w:customStyle="1" w:styleId="len">
    <w:name w:val="člen"/>
    <w:basedOn w:val="Odstavekseznama"/>
    <w:link w:val="lenZnak"/>
    <w:qFormat/>
    <w:rsid w:val="000C2A17"/>
    <w:pPr>
      <w:numPr>
        <w:numId w:val="1"/>
      </w:numPr>
      <w:jc w:val="center"/>
    </w:pPr>
  </w:style>
  <w:style w:type="character" w:customStyle="1" w:styleId="lenZnak">
    <w:name w:val="člen Znak"/>
    <w:basedOn w:val="OdstavekseznamaZnak"/>
    <w:link w:val="len"/>
    <w:rsid w:val="000C2A17"/>
    <w:rPr>
      <w:rFonts w:ascii="Arial" w:eastAsia="Times New Roman" w:hAnsi="Arial" w:cs="Arial"/>
      <w:sz w:val="20"/>
      <w:szCs w:val="20"/>
      <w:shd w:val="clear" w:color="auto" w:fill="FFFFFF"/>
      <w:lang w:eastAsia="sl-SI"/>
    </w:rPr>
  </w:style>
  <w:style w:type="character" w:styleId="Nerazreenaomemba">
    <w:name w:val="Unresolved Mention"/>
    <w:basedOn w:val="Privzetapisavaodstavka"/>
    <w:uiPriority w:val="99"/>
    <w:semiHidden/>
    <w:unhideWhenUsed/>
    <w:rsid w:val="00086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22682158">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211720988">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563246950">
      <w:bodyDiv w:val="1"/>
      <w:marLeft w:val="0"/>
      <w:marRight w:val="0"/>
      <w:marTop w:val="0"/>
      <w:marBottom w:val="0"/>
      <w:divBdr>
        <w:top w:val="none" w:sz="0" w:space="0" w:color="auto"/>
        <w:left w:val="none" w:sz="0" w:space="0" w:color="auto"/>
        <w:bottom w:val="none" w:sz="0" w:space="0" w:color="auto"/>
        <w:right w:val="none" w:sz="0" w:space="0" w:color="auto"/>
      </w:divBdr>
    </w:div>
    <w:div w:id="1830318214">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19956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A2A8B-57E3-4074-8C24-26923891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3965</Words>
  <Characters>22602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2025-10-28T12:12:00Z</dcterms:created>
  <dcterms:modified xsi:type="dcterms:W3CDTF">2025-10-28T14:19:00Z</dcterms:modified>
</cp:coreProperties>
</file>